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9DB26" w14:textId="77777777" w:rsidR="0058724E" w:rsidRPr="001A1359" w:rsidRDefault="0058724E" w:rsidP="00B976FC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4DC91BFE" w14:textId="77777777" w:rsidR="0058724E" w:rsidRPr="00553348" w:rsidRDefault="0058724E" w:rsidP="00B976FC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743BB49" w14:textId="77777777" w:rsidR="0058724E" w:rsidRPr="001A1359" w:rsidRDefault="0058724E" w:rsidP="00B976FC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Pr="005221AC">
        <w:rPr>
          <w:rFonts w:ascii="Cambria" w:hAnsi="Cambria"/>
          <w:b/>
          <w:bCs/>
        </w:rPr>
        <w:t>Pzp</w:t>
      </w:r>
      <w:proofErr w:type="spellEnd"/>
    </w:p>
    <w:p w14:paraId="3C74BB75" w14:textId="6CFCDA78" w:rsidR="0058724E" w:rsidRPr="00403ABD" w:rsidRDefault="0058724E" w:rsidP="0058724E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>
        <w:rPr>
          <w:rFonts w:ascii="Cambria" w:hAnsi="Cambria" w:cs="Calibri"/>
          <w:bCs/>
          <w:sz w:val="24"/>
          <w:szCs w:val="24"/>
        </w:rPr>
        <w:t xml:space="preserve"> GL.271.</w:t>
      </w:r>
      <w:r w:rsidR="000D3FB9">
        <w:rPr>
          <w:rFonts w:ascii="Cambria" w:hAnsi="Cambria" w:cs="Calibri"/>
          <w:bCs/>
          <w:sz w:val="24"/>
          <w:szCs w:val="24"/>
        </w:rPr>
        <w:t>3</w:t>
      </w:r>
      <w:r>
        <w:rPr>
          <w:rFonts w:ascii="Cambria" w:hAnsi="Cambria" w:cs="Calibri"/>
          <w:bCs/>
          <w:sz w:val="24"/>
          <w:szCs w:val="24"/>
        </w:rPr>
        <w:t>.202</w:t>
      </w:r>
      <w:r w:rsidR="000D3FB9">
        <w:rPr>
          <w:rFonts w:ascii="Cambria" w:hAnsi="Cambria" w:cs="Calibri"/>
          <w:bCs/>
          <w:sz w:val="24"/>
          <w:szCs w:val="24"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5484C78" w14:textId="77777777" w:rsidR="0058724E" w:rsidRPr="000D3FB9" w:rsidRDefault="0058724E" w:rsidP="0058724E">
      <w:pPr>
        <w:pStyle w:val="Bezodstpw"/>
        <w:rPr>
          <w:rFonts w:ascii="Cambria" w:hAnsi="Cambria"/>
          <w:b/>
          <w:szCs w:val="24"/>
          <w:u w:val="single"/>
          <w:lang w:val="pl-PL"/>
        </w:rPr>
      </w:pPr>
    </w:p>
    <w:p w14:paraId="21AA970D" w14:textId="77777777" w:rsidR="0058724E" w:rsidRPr="000D3FB9" w:rsidRDefault="0058724E" w:rsidP="0058724E">
      <w:pPr>
        <w:pStyle w:val="Bezodstpw"/>
        <w:rPr>
          <w:rFonts w:ascii="Cambria" w:hAnsi="Cambria"/>
          <w:b/>
          <w:szCs w:val="24"/>
          <w:u w:val="single"/>
          <w:lang w:val="pl-PL"/>
        </w:rPr>
      </w:pPr>
      <w:r w:rsidRPr="000D3FB9">
        <w:rPr>
          <w:rFonts w:ascii="Cambria" w:hAnsi="Cambria"/>
          <w:b/>
          <w:szCs w:val="24"/>
          <w:u w:val="single"/>
          <w:lang w:val="pl-PL"/>
        </w:rPr>
        <w:t>ZAMAWIAJĄCY:</w:t>
      </w:r>
    </w:p>
    <w:p w14:paraId="28718014" w14:textId="77777777" w:rsidR="0058724E" w:rsidRPr="00BA66FA" w:rsidRDefault="0058724E" w:rsidP="00B976FC">
      <w:pPr>
        <w:widowControl w:val="0"/>
        <w:suppressAutoHyphens/>
        <w:jc w:val="both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/>
          <w:bCs/>
          <w:color w:val="000000" w:themeColor="text1"/>
        </w:rPr>
        <w:t>Gmina Góra Świętej Małgorzaty</w:t>
      </w:r>
      <w:r w:rsidRPr="00BA66FA">
        <w:rPr>
          <w:rFonts w:ascii="Cambria" w:hAnsi="Cambria" w:cs="Arial"/>
          <w:bCs/>
          <w:color w:val="000000" w:themeColor="text1"/>
        </w:rPr>
        <w:t xml:space="preserve"> </w:t>
      </w:r>
      <w:r w:rsidRPr="00BA66FA">
        <w:rPr>
          <w:rFonts w:ascii="Cambria" w:hAnsi="Cambria"/>
        </w:rPr>
        <w:t>zwana dalej „Zamawiającym”</w:t>
      </w:r>
    </w:p>
    <w:p w14:paraId="254B3524" w14:textId="77777777" w:rsidR="0058724E" w:rsidRPr="00BA66FA" w:rsidRDefault="0058724E" w:rsidP="00B976FC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Cs/>
          <w:color w:val="000000" w:themeColor="text1"/>
        </w:rPr>
        <w:t xml:space="preserve">Góra Świętej Małgorzaty 44, </w:t>
      </w:r>
    </w:p>
    <w:p w14:paraId="5142708E" w14:textId="77777777" w:rsidR="0058724E" w:rsidRPr="00BA66FA" w:rsidRDefault="0058724E" w:rsidP="00B976FC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Cs/>
          <w:color w:val="000000" w:themeColor="text1"/>
        </w:rPr>
        <w:t xml:space="preserve">99-122 Góra Świętej Małgorzaty </w:t>
      </w:r>
    </w:p>
    <w:p w14:paraId="7CE4E68D" w14:textId="77777777" w:rsidR="0058724E" w:rsidRPr="00BA66FA" w:rsidRDefault="0058724E" w:rsidP="00B976FC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Cs/>
          <w:color w:val="000000" w:themeColor="text1"/>
        </w:rPr>
        <w:t xml:space="preserve">NIP: 7752405513, REGON: 611015655 </w:t>
      </w:r>
    </w:p>
    <w:p w14:paraId="746DAFCC" w14:textId="77777777" w:rsidR="0058724E" w:rsidRPr="00BA66FA" w:rsidRDefault="0058724E" w:rsidP="00B976FC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Cs/>
          <w:color w:val="000000" w:themeColor="text1"/>
        </w:rPr>
        <w:t xml:space="preserve">nr telefonu (24) 389 24 00, (24) 389 24 06, </w:t>
      </w:r>
    </w:p>
    <w:p w14:paraId="2EFE19A0" w14:textId="77777777" w:rsidR="0058724E" w:rsidRPr="00BA66FA" w:rsidRDefault="0058724E" w:rsidP="00B976FC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A66FA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Pr="00BA66FA">
          <w:rPr>
            <w:rStyle w:val="Hipercze"/>
            <w:rFonts w:ascii="Cambria" w:hAnsi="Cambria" w:cs="Arial"/>
            <w:bCs/>
          </w:rPr>
          <w:t>basia@goraswmalgorzaty.pl</w:t>
        </w:r>
      </w:hyperlink>
      <w:r w:rsidRPr="00BA66FA">
        <w:rPr>
          <w:rFonts w:ascii="Cambria" w:hAnsi="Cambria" w:cs="Arial"/>
          <w:bCs/>
          <w:color w:val="000000" w:themeColor="text1"/>
        </w:rPr>
        <w:t xml:space="preserve"> </w:t>
      </w:r>
    </w:p>
    <w:p w14:paraId="6529D3FB" w14:textId="77777777" w:rsidR="0058724E" w:rsidRPr="00DC24A5" w:rsidRDefault="0058724E" w:rsidP="0058724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0B6419E" w14:textId="77777777" w:rsidR="0058724E" w:rsidRPr="005221AC" w:rsidRDefault="0058724E" w:rsidP="0058724E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B00006C" w14:textId="77777777" w:rsidR="0058724E" w:rsidRPr="001A1359" w:rsidRDefault="0058724E" w:rsidP="005872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1D07A7" w14:textId="77777777" w:rsidR="0058724E" w:rsidRPr="001A1359" w:rsidRDefault="0058724E" w:rsidP="005872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6BB5209" w14:textId="77777777" w:rsidR="0058724E" w:rsidRPr="001A1359" w:rsidRDefault="0058724E" w:rsidP="005872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B46D7DF" w14:textId="77777777" w:rsidR="0058724E" w:rsidRPr="00137652" w:rsidRDefault="0058724E" w:rsidP="0058724E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D44D1E" w14:textId="77777777" w:rsidR="0058724E" w:rsidRPr="00830ACF" w:rsidRDefault="0058724E" w:rsidP="0058724E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69F6034" w14:textId="77777777" w:rsidR="0058724E" w:rsidRPr="001A1359" w:rsidRDefault="0058724E" w:rsidP="0058724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B3A5860" w14:textId="77777777" w:rsidR="0058724E" w:rsidRPr="001A1359" w:rsidRDefault="0058724E" w:rsidP="005872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5D182A" w14:textId="77777777" w:rsidR="0058724E" w:rsidRPr="001A1359" w:rsidRDefault="0058724E" w:rsidP="0058724E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4F36D" w14:textId="77777777" w:rsidR="0058724E" w:rsidRPr="00137652" w:rsidRDefault="0058724E" w:rsidP="0058724E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FAB7349" w14:textId="77777777" w:rsidR="0058724E" w:rsidRPr="0015664C" w:rsidRDefault="0058724E" w:rsidP="0058724E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58724E" w:rsidRPr="001A1359" w14:paraId="12810D82" w14:textId="77777777" w:rsidTr="00022E62">
        <w:tc>
          <w:tcPr>
            <w:tcW w:w="9093" w:type="dxa"/>
            <w:shd w:val="clear" w:color="auto" w:fill="F2F2F2" w:themeFill="background1" w:themeFillShade="F2"/>
          </w:tcPr>
          <w:p w14:paraId="1F72BDCB" w14:textId="77777777" w:rsidR="0058724E" w:rsidRPr="00137652" w:rsidRDefault="0058724E" w:rsidP="00022E6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E7DB68" w14:textId="77777777" w:rsidR="0058724E" w:rsidRDefault="0058724E" w:rsidP="00B976FC">
            <w:pPr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4CD8E345" w14:textId="77777777" w:rsidR="0058724E" w:rsidRPr="00137652" w:rsidRDefault="0058724E" w:rsidP="00B976FC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793BAA3" w14:textId="77777777" w:rsidR="0058724E" w:rsidRPr="00137652" w:rsidRDefault="0058724E" w:rsidP="00B976FC">
            <w:pPr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96BE09F" w14:textId="77777777" w:rsidR="0058724E" w:rsidRPr="00137652" w:rsidRDefault="0058724E" w:rsidP="00B976FC">
            <w:pPr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A9512B1" w14:textId="77777777" w:rsidR="0058724E" w:rsidRPr="00137652" w:rsidRDefault="0058724E" w:rsidP="00B976FC">
            <w:pPr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3FB15D3" w14:textId="77777777" w:rsidR="0058724E" w:rsidRPr="001A1359" w:rsidRDefault="0058724E" w:rsidP="00022E6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BEFDD22" w14:textId="77777777" w:rsidR="0058724E" w:rsidRPr="00C83449" w:rsidRDefault="0058724E" w:rsidP="005872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9C50AB1" w14:textId="701D8A85" w:rsidR="0058724E" w:rsidRPr="00B976FC" w:rsidRDefault="0058724E" w:rsidP="00B976FC">
      <w:pPr>
        <w:jc w:val="both"/>
        <w:rPr>
          <w:rFonts w:ascii="Cambria" w:hAnsi="Cambria"/>
          <w:b/>
          <w:u w:val="single"/>
        </w:rPr>
      </w:pPr>
      <w:r w:rsidRPr="00315A3F">
        <w:rPr>
          <w:rFonts w:ascii="Cambria" w:hAnsi="Cambria"/>
        </w:rPr>
        <w:t xml:space="preserve">Na potrzeby postępowania o udzielenie zamówienia publicznego którego przedmiotem </w:t>
      </w:r>
      <w:proofErr w:type="gramStart"/>
      <w:r w:rsidRPr="00315A3F">
        <w:rPr>
          <w:rFonts w:ascii="Cambria" w:hAnsi="Cambria"/>
        </w:rPr>
        <w:t xml:space="preserve">jest </w:t>
      </w:r>
      <w:r>
        <w:rPr>
          <w:rFonts w:ascii="Cambria" w:hAnsi="Cambria"/>
        </w:rPr>
        <w:t>:</w:t>
      </w:r>
      <w:proofErr w:type="gramEnd"/>
      <w:r w:rsidRPr="00315A3F">
        <w:rPr>
          <w:rFonts w:ascii="Cambria" w:hAnsi="Cambria"/>
        </w:rPr>
        <w:t xml:space="preserve"> </w:t>
      </w:r>
      <w:r w:rsidRPr="00315A3F">
        <w:rPr>
          <w:rFonts w:ascii="Cambria" w:hAnsi="Cambria" w:cs="Calibri Light"/>
          <w:b/>
          <w:color w:val="000000" w:themeColor="text1"/>
        </w:rPr>
        <w:t>„Dostawa oprogramowania dla Urzędu Gminy zwiększając</w:t>
      </w:r>
      <w:r w:rsidR="0009124F">
        <w:rPr>
          <w:rFonts w:ascii="Cambria" w:hAnsi="Cambria" w:cs="Calibri Light"/>
          <w:b/>
          <w:color w:val="000000" w:themeColor="text1"/>
        </w:rPr>
        <w:t>a</w:t>
      </w:r>
      <w:r w:rsidRPr="00315A3F">
        <w:rPr>
          <w:rFonts w:ascii="Cambria" w:hAnsi="Cambria" w:cs="Calibri Light"/>
          <w:b/>
          <w:color w:val="000000" w:themeColor="text1"/>
        </w:rPr>
        <w:t xml:space="preserve"> odporność na cyberataki wraz </w:t>
      </w:r>
      <w:r w:rsidR="0009124F">
        <w:rPr>
          <w:rFonts w:ascii="Cambria" w:hAnsi="Cambria" w:cs="Calibri Light"/>
          <w:b/>
          <w:color w:val="000000" w:themeColor="text1"/>
        </w:rPr>
        <w:t xml:space="preserve">                </w:t>
      </w:r>
      <w:r w:rsidRPr="00315A3F">
        <w:rPr>
          <w:rFonts w:ascii="Cambria" w:hAnsi="Cambria" w:cs="Calibri Light"/>
          <w:b/>
          <w:color w:val="000000" w:themeColor="text1"/>
        </w:rPr>
        <w:t xml:space="preserve">z wdrożeniem w ramach realizacji grantu </w:t>
      </w:r>
      <w:proofErr w:type="gramStart"/>
      <w:r w:rsidRPr="00315A3F">
        <w:rPr>
          <w:rFonts w:ascii="Cambria" w:hAnsi="Cambria" w:cs="Calibri Light"/>
          <w:b/>
          <w:color w:val="000000" w:themeColor="text1"/>
        </w:rPr>
        <w:t>pn. :</w:t>
      </w:r>
      <w:proofErr w:type="gramEnd"/>
      <w:r w:rsidRPr="00315A3F">
        <w:rPr>
          <w:rFonts w:ascii="Cambria" w:hAnsi="Cambria" w:cs="Calibri Light"/>
          <w:b/>
          <w:color w:val="000000" w:themeColor="text1"/>
        </w:rPr>
        <w:t xml:space="preserve"> </w:t>
      </w:r>
      <w:proofErr w:type="spellStart"/>
      <w:r w:rsidRPr="00315A3F">
        <w:rPr>
          <w:rFonts w:ascii="Cambria" w:hAnsi="Cambria" w:cs="Calibri Light"/>
          <w:b/>
          <w:color w:val="000000" w:themeColor="text1"/>
        </w:rPr>
        <w:t>Cyberbezpieczny</w:t>
      </w:r>
      <w:proofErr w:type="spellEnd"/>
      <w:r w:rsidRPr="00315A3F">
        <w:rPr>
          <w:rFonts w:ascii="Cambria" w:hAnsi="Cambria" w:cs="Calibri Light"/>
          <w:b/>
          <w:color w:val="000000" w:themeColor="text1"/>
        </w:rPr>
        <w:t xml:space="preserve"> Samorząd”</w:t>
      </w:r>
      <w:r w:rsidRPr="00315A3F">
        <w:rPr>
          <w:rFonts w:ascii="Cambria" w:hAnsi="Cambria" w:cs="Cambria"/>
          <w:b/>
          <w:bCs/>
        </w:rPr>
        <w:t xml:space="preserve">, </w:t>
      </w:r>
      <w:r w:rsidRPr="00315A3F">
        <w:rPr>
          <w:rFonts w:ascii="Cambria" w:hAnsi="Cambria"/>
          <w:snapToGrid w:val="0"/>
        </w:rPr>
        <w:t>p</w:t>
      </w:r>
      <w:r w:rsidRPr="00315A3F">
        <w:rPr>
          <w:rFonts w:ascii="Cambria" w:hAnsi="Cambria"/>
        </w:rPr>
        <w:t xml:space="preserve">rowadzonego przez </w:t>
      </w:r>
      <w:r w:rsidRPr="00315A3F">
        <w:rPr>
          <w:rFonts w:ascii="Cambria" w:hAnsi="Cambria"/>
          <w:b/>
        </w:rPr>
        <w:t xml:space="preserve">Gminę Świętej Małgorzaty, </w:t>
      </w:r>
      <w:r w:rsidRPr="00315A3F">
        <w:rPr>
          <w:rFonts w:ascii="Cambria" w:hAnsi="Cambria"/>
          <w:b/>
          <w:u w:val="single"/>
        </w:rPr>
        <w:t>oświadczam, co następuje:</w:t>
      </w:r>
    </w:p>
    <w:p w14:paraId="47381565" w14:textId="77777777" w:rsidR="0058724E" w:rsidRPr="005221AC" w:rsidRDefault="0058724E" w:rsidP="0058724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D99AF83" w14:textId="77777777" w:rsidR="0058724E" w:rsidRPr="005221AC" w:rsidRDefault="0058724E" w:rsidP="005872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BEF1D0B" w14:textId="77777777" w:rsidR="0058724E" w:rsidRPr="005221AC" w:rsidRDefault="0058724E" w:rsidP="0058724E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F39EA6A" w14:textId="77777777" w:rsidR="0058724E" w:rsidRDefault="0058724E" w:rsidP="0058724E">
      <w:pPr>
        <w:pStyle w:val="Akapitzlist"/>
        <w:numPr>
          <w:ilvl w:val="0"/>
          <w:numId w:val="65"/>
        </w:numPr>
        <w:spacing w:line="276" w:lineRule="auto"/>
        <w:ind w:left="284" w:hanging="284"/>
        <w:contextualSpacing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BE2BFEC" w14:textId="4A0FBE1B" w:rsidR="0058724E" w:rsidRDefault="0058724E" w:rsidP="0058724E">
      <w:pPr>
        <w:pStyle w:val="Akapitzlist"/>
        <w:numPr>
          <w:ilvl w:val="0"/>
          <w:numId w:val="65"/>
        </w:numPr>
        <w:spacing w:line="276" w:lineRule="auto"/>
        <w:ind w:left="284" w:hanging="284"/>
        <w:contextualSpacing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</w:t>
      </w:r>
      <w:r w:rsidR="0009124F">
        <w:rPr>
          <w:rFonts w:ascii="Cambria" w:hAnsi="Cambria" w:cs="Arial"/>
        </w:rPr>
        <w:t xml:space="preserve">                                         </w:t>
      </w:r>
      <w:r w:rsidRPr="0015664C">
        <w:rPr>
          <w:rFonts w:ascii="Cambria" w:hAnsi="Cambria" w:cs="Arial"/>
        </w:rPr>
        <w:t xml:space="preserve">i zapobiegawcze: </w:t>
      </w:r>
    </w:p>
    <w:p w14:paraId="34E98B4A" w14:textId="77777777" w:rsidR="0058724E" w:rsidRPr="0015664C" w:rsidRDefault="0058724E" w:rsidP="0058724E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E916574" w14:textId="090D64A8" w:rsidR="0058724E" w:rsidRPr="005221AC" w:rsidRDefault="0058724E" w:rsidP="0058724E">
      <w:pPr>
        <w:pStyle w:val="Akapitzlist"/>
        <w:numPr>
          <w:ilvl w:val="0"/>
          <w:numId w:val="65"/>
        </w:numPr>
        <w:spacing w:line="276" w:lineRule="auto"/>
        <w:ind w:left="284" w:hanging="284"/>
        <w:contextualSpacing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</w:rPr>
        <w:t xml:space="preserve">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2AEE0F99" w14:textId="77777777" w:rsidR="0058724E" w:rsidRDefault="0058724E" w:rsidP="0058724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9D92F2F" w14:textId="77777777" w:rsidR="0058724E" w:rsidRPr="005221AC" w:rsidRDefault="0058724E" w:rsidP="0058724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BF3E64E" w14:textId="77777777" w:rsidR="0058724E" w:rsidRPr="005221AC" w:rsidRDefault="0058724E" w:rsidP="005872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6D71C13" w14:textId="77777777" w:rsidR="0058724E" w:rsidRPr="005221AC" w:rsidRDefault="0058724E" w:rsidP="0058724E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55CC160" w14:textId="77777777" w:rsidR="0058724E" w:rsidRDefault="0058724E" w:rsidP="0058724E">
      <w:pPr>
        <w:tabs>
          <w:tab w:val="left" w:pos="567"/>
        </w:tabs>
        <w:spacing w:after="120" w:line="276" w:lineRule="auto"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52732364" w14:textId="77777777" w:rsidR="0058724E" w:rsidRPr="00B87C2E" w:rsidRDefault="0058724E" w:rsidP="0058724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2190EA" w14:textId="77777777" w:rsidR="0058724E" w:rsidRPr="000D3FB9" w:rsidRDefault="0058724E" w:rsidP="0058724E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 w:rsidRPr="0010605E">
        <w:rPr>
          <w:rFonts w:ascii="Cambria" w:hAnsi="Cambria" w:cstheme="minorHAnsi"/>
          <w:color w:val="000000"/>
        </w:rPr>
        <w:t xml:space="preserve">pkt. 6.1.4 </w:t>
      </w:r>
      <w:proofErr w:type="spellStart"/>
      <w:r w:rsidRPr="0010605E">
        <w:rPr>
          <w:rFonts w:ascii="Cambria" w:hAnsi="Cambria" w:cstheme="minorHAnsi"/>
          <w:color w:val="000000"/>
        </w:rPr>
        <w:t>ppkt</w:t>
      </w:r>
      <w:proofErr w:type="spellEnd"/>
      <w:r w:rsidRPr="0010605E">
        <w:rPr>
          <w:rFonts w:ascii="Cambria" w:hAnsi="Cambria" w:cstheme="minorHAnsi"/>
          <w:color w:val="000000"/>
        </w:rPr>
        <w:t xml:space="preserve">. </w:t>
      </w:r>
      <w:r w:rsidRPr="000D3FB9">
        <w:rPr>
          <w:rFonts w:ascii="Cambria" w:hAnsi="Cambria" w:cstheme="minorHAnsi"/>
          <w:color w:val="000000"/>
        </w:rPr>
        <w:t>1) SWZ</w:t>
      </w:r>
    </w:p>
    <w:p w14:paraId="70C135D3" w14:textId="77777777" w:rsidR="0058724E" w:rsidRPr="00315A3F" w:rsidRDefault="0058724E" w:rsidP="0058724E">
      <w:pPr>
        <w:pStyle w:val="Standard"/>
        <w:spacing w:line="276" w:lineRule="auto"/>
        <w:jc w:val="both"/>
        <w:rPr>
          <w:rFonts w:ascii="Cambria" w:hAnsi="Cambria"/>
        </w:rPr>
      </w:pPr>
      <w:r w:rsidRPr="00AF25E6">
        <w:rPr>
          <w:rFonts w:ascii="Cambria" w:eastAsia="MS Gothic" w:hAnsi="MS Gothic"/>
        </w:rPr>
        <w:t>☐</w:t>
      </w:r>
      <w:r w:rsidRPr="00AF25E6">
        <w:rPr>
          <w:rFonts w:ascii="Cambria" w:hAnsi="Cambria"/>
        </w:rPr>
        <w:t xml:space="preserve">         </w:t>
      </w:r>
      <w:r w:rsidRPr="0010605E">
        <w:rPr>
          <w:rFonts w:ascii="Cambria" w:hAnsi="Cambria" w:cstheme="minorHAnsi"/>
          <w:color w:val="000000"/>
        </w:rPr>
        <w:t xml:space="preserve">pkt. </w:t>
      </w:r>
      <w:r w:rsidRPr="00AF25E6">
        <w:rPr>
          <w:rFonts w:ascii="Cambria" w:hAnsi="Cambria"/>
        </w:rPr>
        <w:t xml:space="preserve">6.1.4 </w:t>
      </w:r>
      <w:proofErr w:type="spellStart"/>
      <w:r w:rsidRPr="00AF25E6"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>.</w:t>
      </w:r>
      <w:r w:rsidRPr="00AF25E6">
        <w:rPr>
          <w:rFonts w:ascii="Cambria" w:hAnsi="Cambria"/>
        </w:rPr>
        <w:t xml:space="preserve"> 2</w:t>
      </w:r>
      <w:r>
        <w:rPr>
          <w:rFonts w:ascii="Cambria" w:hAnsi="Cambria"/>
        </w:rPr>
        <w:t>)</w:t>
      </w:r>
      <w:r w:rsidRPr="00AF25E6">
        <w:rPr>
          <w:rFonts w:ascii="Cambria" w:hAnsi="Cambria"/>
        </w:rPr>
        <w:t xml:space="preserve"> lit a) SWZ</w:t>
      </w:r>
    </w:p>
    <w:p w14:paraId="3F3AD12B" w14:textId="77777777" w:rsidR="0058724E" w:rsidRPr="000D3FB9" w:rsidRDefault="0058724E" w:rsidP="0058724E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E773FA7" w14:textId="77777777" w:rsidR="0058724E" w:rsidRPr="0093058D" w:rsidRDefault="0058724E" w:rsidP="005872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FD1CC20" w14:textId="77777777" w:rsidR="0058724E" w:rsidRPr="0015664C" w:rsidRDefault="0058724E" w:rsidP="0058724E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E90B507" w14:textId="77777777" w:rsidR="0058724E" w:rsidRDefault="0058724E" w:rsidP="0058724E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7D995F" w14:textId="77777777" w:rsidR="0058724E" w:rsidRPr="00DC24A5" w:rsidRDefault="0058724E" w:rsidP="0058724E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D71A474" w14:textId="77777777" w:rsidR="0058724E" w:rsidRPr="0093058D" w:rsidRDefault="0058724E" w:rsidP="0058724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BBEF945" w14:textId="77777777" w:rsidR="0058724E" w:rsidRPr="0015664C" w:rsidRDefault="0058724E" w:rsidP="0058724E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86D7ABF" w14:textId="77777777" w:rsidR="0058724E" w:rsidRDefault="0058724E" w:rsidP="0058724E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B0AD172" w14:textId="77777777" w:rsidR="0058724E" w:rsidRPr="00F15829" w:rsidRDefault="0058724E" w:rsidP="0058724E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4911D702" w14:textId="77777777" w:rsidR="0058724E" w:rsidRPr="001A1359" w:rsidRDefault="0058724E" w:rsidP="0058724E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4D6189B1" w14:textId="77777777" w:rsidR="004A4EAE" w:rsidRPr="0058724E" w:rsidRDefault="004A4EAE" w:rsidP="0058724E"/>
    <w:sectPr w:rsidR="004A4EAE" w:rsidRPr="0058724E" w:rsidSect="001060E1">
      <w:headerReference w:type="default" r:id="rId9"/>
      <w:footerReference w:type="default" r:id="rId10"/>
      <w:pgSz w:w="11906" w:h="16838"/>
      <w:pgMar w:top="0" w:right="851" w:bottom="1418" w:left="851" w:header="1701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126F9" w14:textId="77777777" w:rsidR="008E66FB" w:rsidRDefault="008E66FB" w:rsidP="00B446A9">
      <w:r>
        <w:separator/>
      </w:r>
    </w:p>
  </w:endnote>
  <w:endnote w:type="continuationSeparator" w:id="0">
    <w:p w14:paraId="03F158C7" w14:textId="77777777" w:rsidR="008E66FB" w:rsidRDefault="008E66FB" w:rsidP="00B4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 SemiBold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Univers-PL">
    <w:altName w:val="Courier New"/>
    <w:charset w:val="EE"/>
    <w:family w:val="roman"/>
    <w:pitch w:val="variable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2289B87B" w:rsidR="00414870" w:rsidRPr="00634239" w:rsidRDefault="00EA2883" w:rsidP="00634239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A750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3A3284E2" wp14:editId="53CABBF2">
          <wp:simplePos x="0" y="0"/>
          <wp:positionH relativeFrom="column">
            <wp:posOffset>2498090</wp:posOffset>
          </wp:positionH>
          <wp:positionV relativeFrom="paragraph">
            <wp:posOffset>186690</wp:posOffset>
          </wp:positionV>
          <wp:extent cx="3905250" cy="340360"/>
          <wp:effectExtent l="0" t="0" r="0" b="2540"/>
          <wp:wrapSquare wrapText="bothSides"/>
          <wp:docPr id="1799414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05250" cy="34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B0C81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7728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allowincell="f">
          <v:imagedata r:id="rId2" o:title=""/>
          <o:lock v:ext="edit" rotation="t" cropping="t" verticies="t" grouping="t"/>
          <w10:wrap anchorx="margin" anchory="margin"/>
        </v:shape>
      </w:pict>
    </w:r>
    <w:r w:rsidRPr="007A7500">
      <w:rPr>
        <w:rFonts w:cs="Calibri"/>
        <w:color w:val="646464"/>
        <w:sz w:val="10"/>
        <w:szCs w:val="10"/>
      </w:rPr>
      <w:t xml:space="preserve">CENTRUM PROJEKTÓW POLSKA CYFROWA </w:t>
    </w:r>
    <w:r w:rsidRPr="007A750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A9C4E" w14:textId="77777777" w:rsidR="008E66FB" w:rsidRDefault="008E66FB" w:rsidP="00B446A9">
      <w:r>
        <w:separator/>
      </w:r>
    </w:p>
  </w:footnote>
  <w:footnote w:type="continuationSeparator" w:id="0">
    <w:p w14:paraId="08AA703E" w14:textId="77777777" w:rsidR="008E66FB" w:rsidRDefault="008E66FB" w:rsidP="00B446A9">
      <w:r>
        <w:continuationSeparator/>
      </w:r>
    </w:p>
  </w:footnote>
  <w:footnote w:id="1">
    <w:p w14:paraId="4C724456" w14:textId="77777777" w:rsidR="0058724E" w:rsidRPr="0015664C" w:rsidRDefault="0058724E" w:rsidP="0058724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15664C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56B48490" w14:textId="77777777" w:rsidR="0058724E" w:rsidRPr="0015664C" w:rsidRDefault="0058724E" w:rsidP="0058724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4E62AD" w14:textId="77777777" w:rsidR="0058724E" w:rsidRPr="0015664C" w:rsidRDefault="0058724E" w:rsidP="0058724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2C62EF" w14:textId="77777777" w:rsidR="0058724E" w:rsidRPr="00761CEB" w:rsidRDefault="0058724E" w:rsidP="0058724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462EB504" w:rsidR="00787EA6" w:rsidRDefault="0063423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8E33605" wp14:editId="4C43708C">
          <wp:simplePos x="0" y="0"/>
          <wp:positionH relativeFrom="margin">
            <wp:align>left</wp:align>
          </wp:positionH>
          <wp:positionV relativeFrom="paragraph">
            <wp:posOffset>-838835</wp:posOffset>
          </wp:positionV>
          <wp:extent cx="2314575" cy="961390"/>
          <wp:effectExtent l="0" t="0" r="9525" b="0"/>
          <wp:wrapSquare wrapText="bothSides"/>
          <wp:docPr id="1443148906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istanumerowana1"/>
      <w:lvlText w:val="%1)"/>
      <w:lvlJc w:val="left"/>
      <w:pPr>
        <w:tabs>
          <w:tab w:val="num" w:pos="0"/>
        </w:tabs>
        <w:ind w:left="2552" w:hanging="851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2" w:hanging="567"/>
      </w:pPr>
      <w:rPr>
        <w:rFonts w:cs="Times New Roman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Arial"/>
        <w:b w:val="0"/>
        <w:bCs/>
        <w:sz w:val="24"/>
        <w:szCs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5.."/>
      <w:lvlJc w:val="left"/>
      <w:pPr>
        <w:tabs>
          <w:tab w:val="num" w:pos="0"/>
        </w:tabs>
        <w:ind w:left="3544" w:hanging="9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5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Arial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8E6C3740"/>
    <w:name w:val="WW8Num23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bCs/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abstractNum w:abstractNumId="9" w15:restartNumberingAfterBreak="0">
    <w:nsid w:val="00000018"/>
    <w:multiLevelType w:val="multilevel"/>
    <w:tmpl w:val="24B22B3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87" w:hanging="720"/>
      </w:pPr>
      <w:rPr>
        <w:rFonts w:ascii="Cambria" w:eastAsia="Lucida Sans Unicode" w:hAnsi="Cambria" w:cs="Times New Roman" w:hint="default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0" w15:restartNumberingAfterBreak="0">
    <w:nsid w:val="0000001A"/>
    <w:multiLevelType w:val="multilevel"/>
    <w:tmpl w:val="E486AF06"/>
    <w:name w:val="WW8Num26"/>
    <w:lvl w:ilvl="0">
      <w:start w:val="6"/>
      <w:numFmt w:val="decimal"/>
      <w:lvlText w:val="%1."/>
      <w:lvlJc w:val="left"/>
      <w:pPr>
        <w:tabs>
          <w:tab w:val="num" w:pos="0"/>
        </w:tabs>
        <w:ind w:left="380" w:hanging="38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hAnsi="Cambria" w:cs="Symbol" w:hint="default"/>
        <w:b/>
        <w:bCs/>
        <w:i w:val="0"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</w:abstractNum>
  <w:abstractNum w:abstractNumId="11" w15:restartNumberingAfterBreak="0">
    <w:nsid w:val="0000001E"/>
    <w:multiLevelType w:val="multilevel"/>
    <w:tmpl w:val="22766DD0"/>
    <w:name w:val="WW8Num30"/>
    <w:lvl w:ilvl="0">
      <w:start w:val="17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eastAsia="Cambria" w:cs="Cambria"/>
        <w:i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9" w:hanging="444"/>
      </w:pPr>
      <w:rPr>
        <w:rFonts w:eastAsia="Cambria" w:cs="Cambria"/>
        <w:b/>
        <w:color w:val="00000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</w:lvl>
  </w:abstractNum>
  <w:abstractNum w:abstractNumId="12" w15:restartNumberingAfterBreak="0">
    <w:nsid w:val="0000001F"/>
    <w:multiLevelType w:val="multilevel"/>
    <w:tmpl w:val="8AB01AA8"/>
    <w:name w:val="WW8Num31"/>
    <w:lvl w:ilvl="0">
      <w:start w:val="19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ascii="Cambria" w:hAnsi="Cambria" w:cs="Cambria"/>
        <w:b/>
        <w:bCs/>
        <w:i/>
        <w:iCs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00000020"/>
    <w:multiLevelType w:val="multilevel"/>
    <w:tmpl w:val="C06A4002"/>
    <w:name w:val="WW8Num32"/>
    <w:lvl w:ilvl="0">
      <w:start w:val="20"/>
      <w:numFmt w:val="decimal"/>
      <w:lvlText w:val="%1"/>
      <w:lvlJc w:val="left"/>
      <w:pPr>
        <w:tabs>
          <w:tab w:val="num" w:pos="0"/>
        </w:tabs>
        <w:ind w:left="444" w:hanging="44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cs="Cambria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00000021"/>
    <w:multiLevelType w:val="multilevel"/>
    <w:tmpl w:val="2E7223AE"/>
    <w:name w:val="WW8Num33"/>
    <w:lvl w:ilvl="0">
      <w:start w:val="21"/>
      <w:numFmt w:val="decimal"/>
      <w:lvlText w:val="%1"/>
      <w:lvlJc w:val="left"/>
      <w:pPr>
        <w:tabs>
          <w:tab w:val="num" w:pos="0"/>
        </w:tabs>
        <w:ind w:left="444" w:hanging="44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44" w:hanging="444"/>
      </w:pPr>
      <w:rPr>
        <w:rFonts w:ascii="Cambria" w:hAnsi="Cambria" w:cs="Cambria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ambria"/>
        <w:b/>
        <w:bCs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6" w15:restartNumberingAfterBreak="0">
    <w:nsid w:val="00000027"/>
    <w:multiLevelType w:val="multilevel"/>
    <w:tmpl w:val="2730CC34"/>
    <w:name w:val="WW8Num39"/>
    <w:lvl w:ilvl="0">
      <w:start w:val="18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  <w:rPr>
        <w:rFonts w:cs="Cambria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7" w15:restartNumberingAfterBreak="0">
    <w:nsid w:val="0000002C"/>
    <w:multiLevelType w:val="multilevel"/>
    <w:tmpl w:val="44142384"/>
    <w:name w:val="WW8Num44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SimSun" w:hAnsi="Cambria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E"/>
    <w:multiLevelType w:val="multilevel"/>
    <w:tmpl w:val="DE62138A"/>
    <w:name w:val="WW8Num46"/>
    <w:lvl w:ilvl="0">
      <w:start w:val="17"/>
      <w:numFmt w:val="decimal"/>
      <w:lvlText w:val="%1."/>
      <w:lvlJc w:val="left"/>
      <w:pPr>
        <w:tabs>
          <w:tab w:val="num" w:pos="0"/>
        </w:tabs>
        <w:ind w:left="500" w:hanging="50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Cambria"/>
        <w:b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34"/>
    <w:multiLevelType w:val="multilevel"/>
    <w:tmpl w:val="B78AA01E"/>
    <w:name w:val="WW8Num52"/>
    <w:lvl w:ilvl="0">
      <w:start w:val="6"/>
      <w:numFmt w:val="decimal"/>
      <w:lvlText w:val="%1"/>
      <w:lvlJc w:val="left"/>
      <w:pPr>
        <w:tabs>
          <w:tab w:val="num" w:pos="0"/>
        </w:tabs>
        <w:ind w:left="520" w:hanging="520"/>
      </w:pPr>
      <w:rPr>
        <w:rFonts w:cs="Arial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75" w:hanging="520"/>
      </w:pPr>
    </w:lvl>
    <w:lvl w:ilvl="2">
      <w:start w:val="4"/>
      <w:numFmt w:val="decimal"/>
      <w:lvlText w:val="%1.%2.%3"/>
      <w:lvlJc w:val="left"/>
      <w:pPr>
        <w:tabs>
          <w:tab w:val="num" w:pos="0"/>
        </w:tabs>
        <w:ind w:left="1430" w:hanging="720"/>
      </w:pPr>
      <w:rPr>
        <w:b/>
        <w:bCs w:val="0"/>
        <w:i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4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8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40" w:hanging="1800"/>
      </w:pPr>
    </w:lvl>
  </w:abstractNum>
  <w:abstractNum w:abstractNumId="20" w15:restartNumberingAfterBreak="0">
    <w:nsid w:val="00000036"/>
    <w:multiLevelType w:val="multilevel"/>
    <w:tmpl w:val="7C1E28AC"/>
    <w:name w:val="WW8Num54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ascii="Cambria" w:hAnsi="Cambria" w:cs="Cambria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Cambria"/>
        <w:b/>
        <w:bCs/>
        <w:i w:val="0"/>
        <w:i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mbria" w:hAnsi="Cambria" w:cs="Cambria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mbria" w:hAnsi="Cambria" w:cs="Cambria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mbria" w:hAnsi="Cambria" w:cs="Cambria"/>
        <w:sz w:val="24"/>
        <w:szCs w:val="24"/>
      </w:rPr>
    </w:lvl>
  </w:abstractNum>
  <w:abstractNum w:abstractNumId="21" w15:restartNumberingAfterBreak="0">
    <w:nsid w:val="00000041"/>
    <w:multiLevelType w:val="multilevel"/>
    <w:tmpl w:val="00000041"/>
    <w:name w:val="WW8Num6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07C2503E"/>
    <w:multiLevelType w:val="multilevel"/>
    <w:tmpl w:val="1D164278"/>
    <w:lvl w:ilvl="0">
      <w:start w:val="12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081D620F"/>
    <w:multiLevelType w:val="multilevel"/>
    <w:tmpl w:val="419444EA"/>
    <w:lvl w:ilvl="0">
      <w:start w:val="7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  <w:b/>
        <w:bCs/>
      </w:rPr>
    </w:lvl>
    <w:lvl w:ilvl="2">
      <w:start w:val="1"/>
      <w:numFmt w:val="upperLetter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09AB041A"/>
    <w:multiLevelType w:val="multilevel"/>
    <w:tmpl w:val="1CB464B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0C4D0D8F"/>
    <w:multiLevelType w:val="multilevel"/>
    <w:tmpl w:val="B582F14C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136F40E4"/>
    <w:multiLevelType w:val="multilevel"/>
    <w:tmpl w:val="9028D7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143F656E"/>
    <w:multiLevelType w:val="hybridMultilevel"/>
    <w:tmpl w:val="A5A2AA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1996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79A2DE1"/>
    <w:multiLevelType w:val="hybridMultilevel"/>
    <w:tmpl w:val="A178281C"/>
    <w:styleLink w:val="Zaimportowanystyl6"/>
    <w:lvl w:ilvl="0" w:tplc="FD261E0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14D5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ACEF7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34E28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ABC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388BD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AE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C5C9D0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CA984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1841247A"/>
    <w:multiLevelType w:val="multilevel"/>
    <w:tmpl w:val="0BC287C8"/>
    <w:lvl w:ilvl="0">
      <w:start w:val="2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188268D8"/>
    <w:multiLevelType w:val="hybridMultilevel"/>
    <w:tmpl w:val="E140FD5E"/>
    <w:styleLink w:val="Zaimportowanystyl2"/>
    <w:lvl w:ilvl="0" w:tplc="9E92E7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27E3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3ECA2E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6046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F04E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7AD3A6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22AE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7E2B1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1A7A1C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C813A91"/>
    <w:multiLevelType w:val="multilevel"/>
    <w:tmpl w:val="FCDE6CDA"/>
    <w:lvl w:ilvl="0">
      <w:start w:val="10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34" w15:restartNumberingAfterBreak="0">
    <w:nsid w:val="1F123721"/>
    <w:multiLevelType w:val="hybridMultilevel"/>
    <w:tmpl w:val="3FDE7530"/>
    <w:styleLink w:val="Zaimportowanystyl4"/>
    <w:lvl w:ilvl="0" w:tplc="0DBC61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F0206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4EF108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C0C5BC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8C2B5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D6CE52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8660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DA48D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0CABA6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21BB3867"/>
    <w:multiLevelType w:val="multilevel"/>
    <w:tmpl w:val="8A9CE66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245F1B8E"/>
    <w:multiLevelType w:val="multilevel"/>
    <w:tmpl w:val="DA684CE8"/>
    <w:lvl w:ilvl="0">
      <w:start w:val="1"/>
      <w:numFmt w:val="lowerLetter"/>
      <w:lvlText w:val="%1)"/>
      <w:lvlJc w:val="left"/>
      <w:pPr>
        <w:tabs>
          <w:tab w:val="num" w:pos="0"/>
        </w:tabs>
        <w:ind w:left="1353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  <w:rPr>
        <w:rFonts w:ascii="Cambria" w:hAnsi="Cambria" w:cs="Times New Roman"/>
        <w:b/>
        <w:bCs/>
        <w:i w:val="0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93" w:hanging="180"/>
      </w:pPr>
      <w:rPr>
        <w:rFonts w:ascii="Cambria" w:eastAsia="Lucida Sans Unicode" w:hAnsi="Cambria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13" w:hanging="180"/>
      </w:pPr>
    </w:lvl>
  </w:abstractNum>
  <w:abstractNum w:abstractNumId="38" w15:restartNumberingAfterBreak="0">
    <w:nsid w:val="24EB71D0"/>
    <w:multiLevelType w:val="hybridMultilevel"/>
    <w:tmpl w:val="02165460"/>
    <w:styleLink w:val="Zaimportowanystyl1"/>
    <w:lvl w:ilvl="0" w:tplc="7298A42E">
      <w:start w:val="1"/>
      <w:numFmt w:val="decimal"/>
      <w:lvlText w:val="%1."/>
      <w:lvlJc w:val="left"/>
      <w:pPr>
        <w:ind w:left="12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40B05A">
      <w:start w:val="1"/>
      <w:numFmt w:val="lowerLetter"/>
      <w:lvlText w:val="%2."/>
      <w:lvlJc w:val="left"/>
      <w:pPr>
        <w:ind w:left="16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BEA44C">
      <w:start w:val="1"/>
      <w:numFmt w:val="lowerRoman"/>
      <w:lvlText w:val="%3."/>
      <w:lvlJc w:val="left"/>
      <w:pPr>
        <w:ind w:left="23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2EF992">
      <w:start w:val="1"/>
      <w:numFmt w:val="decimal"/>
      <w:lvlText w:val="%4."/>
      <w:lvlJc w:val="left"/>
      <w:pPr>
        <w:ind w:left="30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C1FC4">
      <w:start w:val="1"/>
      <w:numFmt w:val="lowerLetter"/>
      <w:lvlText w:val="%5."/>
      <w:lvlJc w:val="left"/>
      <w:pPr>
        <w:ind w:left="37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14685E">
      <w:start w:val="1"/>
      <w:numFmt w:val="lowerRoman"/>
      <w:lvlText w:val="%6."/>
      <w:lvlJc w:val="left"/>
      <w:pPr>
        <w:ind w:left="450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EA0E832">
      <w:start w:val="1"/>
      <w:numFmt w:val="decimal"/>
      <w:lvlText w:val="%7."/>
      <w:lvlJc w:val="left"/>
      <w:pPr>
        <w:ind w:left="52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AACADA">
      <w:start w:val="1"/>
      <w:numFmt w:val="lowerLetter"/>
      <w:lvlText w:val="%8."/>
      <w:lvlJc w:val="left"/>
      <w:pPr>
        <w:ind w:left="59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8E1AEA">
      <w:start w:val="1"/>
      <w:numFmt w:val="lowerRoman"/>
      <w:lvlText w:val="%9."/>
      <w:lvlJc w:val="left"/>
      <w:pPr>
        <w:ind w:left="66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6EE27D6"/>
    <w:multiLevelType w:val="multilevel"/>
    <w:tmpl w:val="EC0E6352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9654622"/>
    <w:multiLevelType w:val="multilevel"/>
    <w:tmpl w:val="53BE392A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B4A63C5"/>
    <w:multiLevelType w:val="hybridMultilevel"/>
    <w:tmpl w:val="871E172E"/>
    <w:styleLink w:val="Zaimportowanystyl5"/>
    <w:lvl w:ilvl="0" w:tplc="B39844D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346F8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444BF2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5C5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D4332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72CB2A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E6A90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7282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52EBA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30074AE0"/>
    <w:multiLevelType w:val="multilevel"/>
    <w:tmpl w:val="6900BD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0A574DB"/>
    <w:multiLevelType w:val="multilevel"/>
    <w:tmpl w:val="92B8415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4" w15:restartNumberingAfterBreak="0">
    <w:nsid w:val="332C5AF7"/>
    <w:multiLevelType w:val="multilevel"/>
    <w:tmpl w:val="0338D02A"/>
    <w:lvl w:ilvl="0">
      <w:start w:val="16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5" w15:restartNumberingAfterBreak="0">
    <w:nsid w:val="3B612E02"/>
    <w:multiLevelType w:val="multilevel"/>
    <w:tmpl w:val="42808F92"/>
    <w:lvl w:ilvl="0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3E7A1FE9"/>
    <w:multiLevelType w:val="multilevel"/>
    <w:tmpl w:val="C3065E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abstractNum w:abstractNumId="47" w15:restartNumberingAfterBreak="0">
    <w:nsid w:val="41464FFF"/>
    <w:multiLevelType w:val="multilevel"/>
    <w:tmpl w:val="18F8457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42D80F38"/>
    <w:multiLevelType w:val="multilevel"/>
    <w:tmpl w:val="28D83D1A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792250"/>
    <w:multiLevelType w:val="multilevel"/>
    <w:tmpl w:val="3F0E9086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ascii="Cambria" w:eastAsia="SimSun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5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937445"/>
    <w:multiLevelType w:val="hybridMultilevel"/>
    <w:tmpl w:val="A6244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587C61"/>
    <w:multiLevelType w:val="multilevel"/>
    <w:tmpl w:val="98F22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4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 w15:restartNumberingAfterBreak="0">
    <w:nsid w:val="70885FB0"/>
    <w:multiLevelType w:val="hybridMultilevel"/>
    <w:tmpl w:val="7BB8D800"/>
    <w:lvl w:ilvl="0" w:tplc="2CAC3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65C2B"/>
    <w:multiLevelType w:val="hybridMultilevel"/>
    <w:tmpl w:val="57EC499A"/>
    <w:styleLink w:val="Zaimportowanystyl3"/>
    <w:lvl w:ilvl="0" w:tplc="042697F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62C12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44D45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8659C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34D6A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90A330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46C23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7E011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54EF068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24B6768"/>
    <w:multiLevelType w:val="hybridMultilevel"/>
    <w:tmpl w:val="C186DF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2B31F0B"/>
    <w:multiLevelType w:val="hybridMultilevel"/>
    <w:tmpl w:val="E696998C"/>
    <w:lvl w:ilvl="0" w:tplc="0AAE0502">
      <w:start w:val="1"/>
      <w:numFmt w:val="decimal"/>
      <w:lvlText w:val="%1)"/>
      <w:lvlJc w:val="left"/>
      <w:pPr>
        <w:ind w:left="1866" w:hanging="360"/>
      </w:pPr>
    </w:lvl>
    <w:lvl w:ilvl="1" w:tplc="3E387664">
      <w:start w:val="1"/>
      <w:numFmt w:val="lowerLetter"/>
      <w:lvlText w:val="%2)"/>
      <w:lvlJc w:val="left"/>
      <w:pPr>
        <w:ind w:left="2586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72EC0624"/>
    <w:multiLevelType w:val="multilevel"/>
    <w:tmpl w:val="069603A6"/>
    <w:lvl w:ilvl="0">
      <w:start w:val="13"/>
      <w:numFmt w:val="decimal"/>
      <w:lvlText w:val="%1."/>
      <w:lvlJc w:val="left"/>
      <w:pPr>
        <w:tabs>
          <w:tab w:val="num" w:pos="0"/>
        </w:tabs>
        <w:ind w:left="500" w:hanging="5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0" w15:restartNumberingAfterBreak="0">
    <w:nsid w:val="737B17E2"/>
    <w:multiLevelType w:val="hybridMultilevel"/>
    <w:tmpl w:val="E1841248"/>
    <w:styleLink w:val="Zaimportowanystyl7"/>
    <w:lvl w:ilvl="0" w:tplc="ABC64D7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EA65A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F30C58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DA454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E01A7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960684">
      <w:start w:val="1"/>
      <w:numFmt w:val="lowerRoman"/>
      <w:lvlText w:val="%6."/>
      <w:lvlJc w:val="left"/>
      <w:pPr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6A55A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5CDEB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95AF804">
      <w:start w:val="1"/>
      <w:numFmt w:val="lowerRoman"/>
      <w:lvlText w:val="%9."/>
      <w:lvlJc w:val="left"/>
      <w:pPr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76D06C83"/>
    <w:multiLevelType w:val="multilevel"/>
    <w:tmpl w:val="67326C1A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3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369071">
    <w:abstractNumId w:val="38"/>
  </w:num>
  <w:num w:numId="2" w16cid:durableId="492531223">
    <w:abstractNumId w:val="32"/>
  </w:num>
  <w:num w:numId="3" w16cid:durableId="1982693274">
    <w:abstractNumId w:val="56"/>
  </w:num>
  <w:num w:numId="4" w16cid:durableId="744424927">
    <w:abstractNumId w:val="34"/>
  </w:num>
  <w:num w:numId="5" w16cid:durableId="1459256534">
    <w:abstractNumId w:val="41"/>
  </w:num>
  <w:num w:numId="6" w16cid:durableId="291594595">
    <w:abstractNumId w:val="30"/>
  </w:num>
  <w:num w:numId="7" w16cid:durableId="416177944">
    <w:abstractNumId w:val="60"/>
  </w:num>
  <w:num w:numId="8" w16cid:durableId="738291242">
    <w:abstractNumId w:val="0"/>
  </w:num>
  <w:num w:numId="9" w16cid:durableId="361054621">
    <w:abstractNumId w:val="1"/>
  </w:num>
  <w:num w:numId="10" w16cid:durableId="167328610">
    <w:abstractNumId w:val="2"/>
  </w:num>
  <w:num w:numId="11" w16cid:durableId="1041981212">
    <w:abstractNumId w:val="3"/>
  </w:num>
  <w:num w:numId="12" w16cid:durableId="1939292872">
    <w:abstractNumId w:val="4"/>
  </w:num>
  <w:num w:numId="13" w16cid:durableId="603920913">
    <w:abstractNumId w:val="5"/>
  </w:num>
  <w:num w:numId="14" w16cid:durableId="743723801">
    <w:abstractNumId w:val="6"/>
  </w:num>
  <w:num w:numId="15" w16cid:durableId="974716980">
    <w:abstractNumId w:val="8"/>
  </w:num>
  <w:num w:numId="16" w16cid:durableId="1657224777">
    <w:abstractNumId w:val="9"/>
  </w:num>
  <w:num w:numId="17" w16cid:durableId="16471221">
    <w:abstractNumId w:val="10"/>
  </w:num>
  <w:num w:numId="18" w16cid:durableId="536160685">
    <w:abstractNumId w:val="11"/>
  </w:num>
  <w:num w:numId="19" w16cid:durableId="1616253771">
    <w:abstractNumId w:val="12"/>
  </w:num>
  <w:num w:numId="20" w16cid:durableId="602423290">
    <w:abstractNumId w:val="13"/>
  </w:num>
  <w:num w:numId="21" w16cid:durableId="1715041777">
    <w:abstractNumId w:val="14"/>
  </w:num>
  <w:num w:numId="22" w16cid:durableId="1977953057">
    <w:abstractNumId w:val="15"/>
  </w:num>
  <w:num w:numId="23" w16cid:durableId="579339932">
    <w:abstractNumId w:val="16"/>
  </w:num>
  <w:num w:numId="24" w16cid:durableId="293409372">
    <w:abstractNumId w:val="17"/>
  </w:num>
  <w:num w:numId="25" w16cid:durableId="1651906982">
    <w:abstractNumId w:val="18"/>
  </w:num>
  <w:num w:numId="26" w16cid:durableId="1421413600">
    <w:abstractNumId w:val="19"/>
  </w:num>
  <w:num w:numId="27" w16cid:durableId="1087115469">
    <w:abstractNumId w:val="20"/>
  </w:num>
  <w:num w:numId="28" w16cid:durableId="958147542">
    <w:abstractNumId w:val="21"/>
  </w:num>
  <w:num w:numId="29" w16cid:durableId="1188568468">
    <w:abstractNumId w:val="47"/>
  </w:num>
  <w:num w:numId="30" w16cid:durableId="329254448">
    <w:abstractNumId w:val="45"/>
  </w:num>
  <w:num w:numId="31" w16cid:durableId="1304232034">
    <w:abstractNumId w:val="54"/>
  </w:num>
  <w:num w:numId="32" w16cid:durableId="386879371">
    <w:abstractNumId w:val="40"/>
  </w:num>
  <w:num w:numId="33" w16cid:durableId="877165359">
    <w:abstractNumId w:val="24"/>
  </w:num>
  <w:num w:numId="34" w16cid:durableId="1603680485">
    <w:abstractNumId w:val="31"/>
  </w:num>
  <w:num w:numId="35" w16cid:durableId="1091587674">
    <w:abstractNumId w:val="27"/>
  </w:num>
  <w:num w:numId="36" w16cid:durableId="564026748">
    <w:abstractNumId w:val="46"/>
  </w:num>
  <w:num w:numId="37" w16cid:durableId="1682655846">
    <w:abstractNumId w:val="61"/>
  </w:num>
  <w:num w:numId="38" w16cid:durableId="1405107924">
    <w:abstractNumId w:val="35"/>
  </w:num>
  <w:num w:numId="39" w16cid:durableId="1329871165">
    <w:abstractNumId w:val="52"/>
  </w:num>
  <w:num w:numId="40" w16cid:durableId="886406157">
    <w:abstractNumId w:val="57"/>
  </w:num>
  <w:num w:numId="41" w16cid:durableId="1680890828">
    <w:abstractNumId w:val="36"/>
  </w:num>
  <w:num w:numId="42" w16cid:durableId="1258828135">
    <w:abstractNumId w:val="29"/>
  </w:num>
  <w:num w:numId="43" w16cid:durableId="365253190">
    <w:abstractNumId w:val="7"/>
  </w:num>
  <w:num w:numId="44" w16cid:durableId="96800457">
    <w:abstractNumId w:val="25"/>
  </w:num>
  <w:num w:numId="45" w16cid:durableId="465125963">
    <w:abstractNumId w:val="48"/>
  </w:num>
  <w:num w:numId="46" w16cid:durableId="1384524637">
    <w:abstractNumId w:val="33"/>
  </w:num>
  <w:num w:numId="47" w16cid:durableId="108401752">
    <w:abstractNumId w:val="26"/>
  </w:num>
  <w:num w:numId="48" w16cid:durableId="1798837932">
    <w:abstractNumId w:val="64"/>
  </w:num>
  <w:num w:numId="49" w16cid:durableId="1793864853">
    <w:abstractNumId w:val="23"/>
  </w:num>
  <w:num w:numId="50" w16cid:durableId="909197858">
    <w:abstractNumId w:val="49"/>
  </w:num>
  <w:num w:numId="51" w16cid:durableId="434792347">
    <w:abstractNumId w:val="63"/>
  </w:num>
  <w:num w:numId="52" w16cid:durableId="104925965">
    <w:abstractNumId w:val="62"/>
  </w:num>
  <w:num w:numId="53" w16cid:durableId="1051423753">
    <w:abstractNumId w:val="28"/>
  </w:num>
  <w:num w:numId="54" w16cid:durableId="279919462">
    <w:abstractNumId w:val="59"/>
  </w:num>
  <w:num w:numId="55" w16cid:durableId="1443257052">
    <w:abstractNumId w:val="37"/>
  </w:num>
  <w:num w:numId="56" w16cid:durableId="1954943768">
    <w:abstractNumId w:val="22"/>
  </w:num>
  <w:num w:numId="57" w16cid:durableId="196622866">
    <w:abstractNumId w:val="44"/>
  </w:num>
  <w:num w:numId="58" w16cid:durableId="1220633747">
    <w:abstractNumId w:val="43"/>
  </w:num>
  <w:num w:numId="59" w16cid:durableId="1111048527">
    <w:abstractNumId w:val="50"/>
  </w:num>
  <w:num w:numId="60" w16cid:durableId="1462377914">
    <w:abstractNumId w:val="55"/>
  </w:num>
  <w:num w:numId="61" w16cid:durableId="405997865">
    <w:abstractNumId w:val="58"/>
  </w:num>
  <w:num w:numId="62" w16cid:durableId="320357820">
    <w:abstractNumId w:val="39"/>
  </w:num>
  <w:num w:numId="63" w16cid:durableId="546719154">
    <w:abstractNumId w:val="53"/>
  </w:num>
  <w:num w:numId="64" w16cid:durableId="1894391699">
    <w:abstractNumId w:val="42"/>
  </w:num>
  <w:num w:numId="65" w16cid:durableId="1686517079">
    <w:abstractNumId w:val="5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4677C"/>
    <w:rsid w:val="00073CEB"/>
    <w:rsid w:val="00073DEB"/>
    <w:rsid w:val="0009124F"/>
    <w:rsid w:val="0009188F"/>
    <w:rsid w:val="000A247F"/>
    <w:rsid w:val="000A7E72"/>
    <w:rsid w:val="000C062F"/>
    <w:rsid w:val="000C4F31"/>
    <w:rsid w:val="000D0892"/>
    <w:rsid w:val="000D3FB9"/>
    <w:rsid w:val="000D4447"/>
    <w:rsid w:val="000E35B9"/>
    <w:rsid w:val="000F4816"/>
    <w:rsid w:val="001060E1"/>
    <w:rsid w:val="0010615E"/>
    <w:rsid w:val="00130D80"/>
    <w:rsid w:val="00133E22"/>
    <w:rsid w:val="00161673"/>
    <w:rsid w:val="00162524"/>
    <w:rsid w:val="00180369"/>
    <w:rsid w:val="001852AF"/>
    <w:rsid w:val="0019135E"/>
    <w:rsid w:val="001A4B48"/>
    <w:rsid w:val="001A5AF1"/>
    <w:rsid w:val="001E4FB4"/>
    <w:rsid w:val="001E6959"/>
    <w:rsid w:val="001E6FDA"/>
    <w:rsid w:val="001F3364"/>
    <w:rsid w:val="00217BE3"/>
    <w:rsid w:val="002308C5"/>
    <w:rsid w:val="002369C9"/>
    <w:rsid w:val="00241315"/>
    <w:rsid w:val="0024289A"/>
    <w:rsid w:val="0025393E"/>
    <w:rsid w:val="002559AB"/>
    <w:rsid w:val="00260D6E"/>
    <w:rsid w:val="0026454B"/>
    <w:rsid w:val="002663A0"/>
    <w:rsid w:val="002665E9"/>
    <w:rsid w:val="00275717"/>
    <w:rsid w:val="002823DE"/>
    <w:rsid w:val="00293828"/>
    <w:rsid w:val="00295576"/>
    <w:rsid w:val="002A1255"/>
    <w:rsid w:val="002A5601"/>
    <w:rsid w:val="002B0FA6"/>
    <w:rsid w:val="002B17CC"/>
    <w:rsid w:val="002C61D8"/>
    <w:rsid w:val="002E6771"/>
    <w:rsid w:val="002F0D82"/>
    <w:rsid w:val="002F212C"/>
    <w:rsid w:val="002F4772"/>
    <w:rsid w:val="0030719F"/>
    <w:rsid w:val="00312B5A"/>
    <w:rsid w:val="00315C61"/>
    <w:rsid w:val="00320226"/>
    <w:rsid w:val="0032031C"/>
    <w:rsid w:val="00327AE0"/>
    <w:rsid w:val="003344A6"/>
    <w:rsid w:val="00354D69"/>
    <w:rsid w:val="0036268D"/>
    <w:rsid w:val="00362DD7"/>
    <w:rsid w:val="0036523C"/>
    <w:rsid w:val="00366E2F"/>
    <w:rsid w:val="0038626E"/>
    <w:rsid w:val="003A11DD"/>
    <w:rsid w:val="003A6E92"/>
    <w:rsid w:val="003B504A"/>
    <w:rsid w:val="003B5996"/>
    <w:rsid w:val="003C12F4"/>
    <w:rsid w:val="003E34E5"/>
    <w:rsid w:val="003E4318"/>
    <w:rsid w:val="003F1A93"/>
    <w:rsid w:val="00411071"/>
    <w:rsid w:val="004116EE"/>
    <w:rsid w:val="00414870"/>
    <w:rsid w:val="00415FCC"/>
    <w:rsid w:val="00424D89"/>
    <w:rsid w:val="00430AC8"/>
    <w:rsid w:val="00433E96"/>
    <w:rsid w:val="004428D3"/>
    <w:rsid w:val="00464ADB"/>
    <w:rsid w:val="00476037"/>
    <w:rsid w:val="00491B16"/>
    <w:rsid w:val="004922B6"/>
    <w:rsid w:val="004A0FC8"/>
    <w:rsid w:val="004A4EAE"/>
    <w:rsid w:val="004B3B4E"/>
    <w:rsid w:val="004E6EBE"/>
    <w:rsid w:val="004F3C8A"/>
    <w:rsid w:val="004F72D4"/>
    <w:rsid w:val="0050051E"/>
    <w:rsid w:val="0050139B"/>
    <w:rsid w:val="00532D07"/>
    <w:rsid w:val="005675A7"/>
    <w:rsid w:val="0057139D"/>
    <w:rsid w:val="00576EC9"/>
    <w:rsid w:val="0058724E"/>
    <w:rsid w:val="005A67E7"/>
    <w:rsid w:val="005C0068"/>
    <w:rsid w:val="005D1AC5"/>
    <w:rsid w:val="005D39CB"/>
    <w:rsid w:val="005E2D59"/>
    <w:rsid w:val="005F1EE0"/>
    <w:rsid w:val="0061105B"/>
    <w:rsid w:val="006126B1"/>
    <w:rsid w:val="00616DD8"/>
    <w:rsid w:val="00634239"/>
    <w:rsid w:val="0064673E"/>
    <w:rsid w:val="00666FCB"/>
    <w:rsid w:val="00667D4C"/>
    <w:rsid w:val="0068178F"/>
    <w:rsid w:val="00691782"/>
    <w:rsid w:val="00691E77"/>
    <w:rsid w:val="00695EC7"/>
    <w:rsid w:val="006976C0"/>
    <w:rsid w:val="006B3F3A"/>
    <w:rsid w:val="006B6E5F"/>
    <w:rsid w:val="006D4502"/>
    <w:rsid w:val="006D4C1E"/>
    <w:rsid w:val="006E159A"/>
    <w:rsid w:val="006E1D39"/>
    <w:rsid w:val="006F0779"/>
    <w:rsid w:val="006F090C"/>
    <w:rsid w:val="006F1690"/>
    <w:rsid w:val="006F3CC8"/>
    <w:rsid w:val="00704780"/>
    <w:rsid w:val="00707ADE"/>
    <w:rsid w:val="007150B4"/>
    <w:rsid w:val="00724FB5"/>
    <w:rsid w:val="007375A1"/>
    <w:rsid w:val="00742C1E"/>
    <w:rsid w:val="007460D4"/>
    <w:rsid w:val="00760AB6"/>
    <w:rsid w:val="00764611"/>
    <w:rsid w:val="0076613E"/>
    <w:rsid w:val="00770BC4"/>
    <w:rsid w:val="00776119"/>
    <w:rsid w:val="00776C3A"/>
    <w:rsid w:val="00780F8D"/>
    <w:rsid w:val="0078177C"/>
    <w:rsid w:val="00787EA6"/>
    <w:rsid w:val="007931C5"/>
    <w:rsid w:val="007A5B3B"/>
    <w:rsid w:val="007A7FAE"/>
    <w:rsid w:val="007B0F88"/>
    <w:rsid w:val="007B2A5C"/>
    <w:rsid w:val="007C6E29"/>
    <w:rsid w:val="007D7E6C"/>
    <w:rsid w:val="007E05AE"/>
    <w:rsid w:val="007E233F"/>
    <w:rsid w:val="00804242"/>
    <w:rsid w:val="0082200A"/>
    <w:rsid w:val="008223B0"/>
    <w:rsid w:val="0083341D"/>
    <w:rsid w:val="00835CC2"/>
    <w:rsid w:val="00837C2D"/>
    <w:rsid w:val="0084018C"/>
    <w:rsid w:val="00872D30"/>
    <w:rsid w:val="00887537"/>
    <w:rsid w:val="008939DA"/>
    <w:rsid w:val="008B51AB"/>
    <w:rsid w:val="008C4C85"/>
    <w:rsid w:val="008C7C00"/>
    <w:rsid w:val="008D07D6"/>
    <w:rsid w:val="008D68B4"/>
    <w:rsid w:val="008D7966"/>
    <w:rsid w:val="008E66FB"/>
    <w:rsid w:val="008F6146"/>
    <w:rsid w:val="00900CC6"/>
    <w:rsid w:val="0091706B"/>
    <w:rsid w:val="00926808"/>
    <w:rsid w:val="00931354"/>
    <w:rsid w:val="00944350"/>
    <w:rsid w:val="00945C7E"/>
    <w:rsid w:val="00955E74"/>
    <w:rsid w:val="00960C0F"/>
    <w:rsid w:val="00961805"/>
    <w:rsid w:val="009723A3"/>
    <w:rsid w:val="0097440F"/>
    <w:rsid w:val="00975E2F"/>
    <w:rsid w:val="00983F85"/>
    <w:rsid w:val="0098651A"/>
    <w:rsid w:val="009A6E3B"/>
    <w:rsid w:val="009B7B0E"/>
    <w:rsid w:val="009C18CC"/>
    <w:rsid w:val="009C44E7"/>
    <w:rsid w:val="009D30AD"/>
    <w:rsid w:val="009E44CB"/>
    <w:rsid w:val="009E6DAD"/>
    <w:rsid w:val="00A1186D"/>
    <w:rsid w:val="00A1534C"/>
    <w:rsid w:val="00A16CE7"/>
    <w:rsid w:val="00A174FF"/>
    <w:rsid w:val="00A2355D"/>
    <w:rsid w:val="00A244C3"/>
    <w:rsid w:val="00A25EA9"/>
    <w:rsid w:val="00A410E5"/>
    <w:rsid w:val="00A41B89"/>
    <w:rsid w:val="00A52EA0"/>
    <w:rsid w:val="00A53B59"/>
    <w:rsid w:val="00A55053"/>
    <w:rsid w:val="00A72C05"/>
    <w:rsid w:val="00A74999"/>
    <w:rsid w:val="00AB0C3C"/>
    <w:rsid w:val="00AB5E2E"/>
    <w:rsid w:val="00AB5E53"/>
    <w:rsid w:val="00AD1505"/>
    <w:rsid w:val="00AD1D5E"/>
    <w:rsid w:val="00AF4545"/>
    <w:rsid w:val="00B0664C"/>
    <w:rsid w:val="00B12073"/>
    <w:rsid w:val="00B25388"/>
    <w:rsid w:val="00B275AD"/>
    <w:rsid w:val="00B33A45"/>
    <w:rsid w:val="00B446A9"/>
    <w:rsid w:val="00B62846"/>
    <w:rsid w:val="00B71299"/>
    <w:rsid w:val="00B80D4C"/>
    <w:rsid w:val="00B82CD3"/>
    <w:rsid w:val="00B86133"/>
    <w:rsid w:val="00B92AB9"/>
    <w:rsid w:val="00B976FC"/>
    <w:rsid w:val="00BA1B51"/>
    <w:rsid w:val="00BB43D4"/>
    <w:rsid w:val="00BC3D55"/>
    <w:rsid w:val="00BC45B9"/>
    <w:rsid w:val="00BF0015"/>
    <w:rsid w:val="00BF3F91"/>
    <w:rsid w:val="00C025B7"/>
    <w:rsid w:val="00C030C0"/>
    <w:rsid w:val="00C12224"/>
    <w:rsid w:val="00C25606"/>
    <w:rsid w:val="00C3039B"/>
    <w:rsid w:val="00C34DDB"/>
    <w:rsid w:val="00C36751"/>
    <w:rsid w:val="00C534B1"/>
    <w:rsid w:val="00C61983"/>
    <w:rsid w:val="00C77F67"/>
    <w:rsid w:val="00C96658"/>
    <w:rsid w:val="00CB4C77"/>
    <w:rsid w:val="00CB6CFC"/>
    <w:rsid w:val="00CB6FFE"/>
    <w:rsid w:val="00CC4F00"/>
    <w:rsid w:val="00CC6704"/>
    <w:rsid w:val="00CC76E0"/>
    <w:rsid w:val="00CD1D46"/>
    <w:rsid w:val="00CD22CB"/>
    <w:rsid w:val="00CD3778"/>
    <w:rsid w:val="00CD5204"/>
    <w:rsid w:val="00CE5D25"/>
    <w:rsid w:val="00CF084B"/>
    <w:rsid w:val="00CF206F"/>
    <w:rsid w:val="00D157F4"/>
    <w:rsid w:val="00D21F86"/>
    <w:rsid w:val="00D46857"/>
    <w:rsid w:val="00D555C8"/>
    <w:rsid w:val="00D65EE1"/>
    <w:rsid w:val="00D7743D"/>
    <w:rsid w:val="00D940A3"/>
    <w:rsid w:val="00DA4942"/>
    <w:rsid w:val="00DB6EDD"/>
    <w:rsid w:val="00DC7AA1"/>
    <w:rsid w:val="00DD229F"/>
    <w:rsid w:val="00E1462A"/>
    <w:rsid w:val="00E223CD"/>
    <w:rsid w:val="00E22428"/>
    <w:rsid w:val="00E25895"/>
    <w:rsid w:val="00E36853"/>
    <w:rsid w:val="00E41E5A"/>
    <w:rsid w:val="00E4531E"/>
    <w:rsid w:val="00E4579A"/>
    <w:rsid w:val="00E50527"/>
    <w:rsid w:val="00E526A7"/>
    <w:rsid w:val="00E5769D"/>
    <w:rsid w:val="00E64A1F"/>
    <w:rsid w:val="00E745C4"/>
    <w:rsid w:val="00E76C60"/>
    <w:rsid w:val="00E821EF"/>
    <w:rsid w:val="00E85CB4"/>
    <w:rsid w:val="00E87541"/>
    <w:rsid w:val="00EA2883"/>
    <w:rsid w:val="00EC2CE7"/>
    <w:rsid w:val="00ED4BF7"/>
    <w:rsid w:val="00EE08A5"/>
    <w:rsid w:val="00EE329B"/>
    <w:rsid w:val="00F0385F"/>
    <w:rsid w:val="00F12590"/>
    <w:rsid w:val="00F2488C"/>
    <w:rsid w:val="00F34986"/>
    <w:rsid w:val="00F63853"/>
    <w:rsid w:val="00F6546B"/>
    <w:rsid w:val="00F678FB"/>
    <w:rsid w:val="00FA730C"/>
    <w:rsid w:val="00FC074F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053"/>
    <w:pPr>
      <w:keepNext/>
      <w:keepLines/>
      <w:spacing w:before="360" w:after="360" w:line="276" w:lineRule="auto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5053"/>
    <w:pPr>
      <w:keepNext/>
      <w:keepLines/>
      <w:spacing w:before="360" w:after="360" w:line="276" w:lineRule="auto"/>
      <w:outlineLvl w:val="1"/>
    </w:pPr>
    <w:rPr>
      <w:rFonts w:ascii="Calibri" w:eastAsiaTheme="majorEastAsia" w:hAnsi="Calibri" w:cstheme="majorBidi"/>
      <w:b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nhideWhenUsed/>
    <w:qFormat/>
    <w:rsid w:val="00C2560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E5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1673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L1,Numerowanie,List Paragraph,normalny tekst,BulletC,Wyliczanie,Obiekt,Akapit z listą31,Bullets,Preambuła,Wypunktowanie,CW_Lista,Akapit z listą siwz,Podsis rysunku,Akapit z listą numerowaną,Akapit z listą3,Normal2,List Paragraph1,lp1"/>
    <w:basedOn w:val="Normalny"/>
    <w:link w:val="AkapitzlistZnak"/>
    <w:uiPriority w:val="34"/>
    <w:qFormat/>
    <w:rsid w:val="005E2D59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9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369C9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2369C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5505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55053"/>
    <w:rPr>
      <w:rFonts w:ascii="Calibri" w:eastAsiaTheme="majorEastAsia" w:hAnsi="Calibri" w:cstheme="majorBidi"/>
      <w:b/>
      <w:sz w:val="24"/>
      <w:szCs w:val="26"/>
    </w:rPr>
  </w:style>
  <w:style w:type="paragraph" w:styleId="Mapadokumentu">
    <w:name w:val="Document Map"/>
    <w:aliases w:val="Plan dokumentu"/>
    <w:basedOn w:val="Normalny"/>
    <w:link w:val="MapadokumentuZnak"/>
    <w:semiHidden/>
    <w:rsid w:val="00A55053"/>
    <w:pPr>
      <w:shd w:val="clear" w:color="auto" w:fill="000080"/>
      <w:spacing w:before="360" w:after="360" w:line="360" w:lineRule="auto"/>
    </w:pPr>
    <w:rPr>
      <w:rFonts w:ascii="Tahoma" w:hAnsi="Tahoma" w:cs="Tahoma"/>
      <w:sz w:val="20"/>
      <w:szCs w:val="20"/>
      <w:lang w:eastAsia="en-US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A5505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Tekstdymka">
    <w:name w:val="Balloon Text"/>
    <w:basedOn w:val="Normalny"/>
    <w:link w:val="TekstdymkaZnak"/>
    <w:uiPriority w:val="99"/>
    <w:semiHidden/>
    <w:rsid w:val="00A55053"/>
    <w:pPr>
      <w:spacing w:before="360" w:after="360" w:line="36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A55053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A55053"/>
  </w:style>
  <w:style w:type="character" w:styleId="Pogrubienie">
    <w:name w:val="Strong"/>
    <w:qFormat/>
    <w:rsid w:val="00A55053"/>
    <w:rPr>
      <w:b/>
      <w:bCs/>
    </w:rPr>
  </w:style>
  <w:style w:type="table" w:styleId="Tabela-Siatka">
    <w:name w:val="Table Grid"/>
    <w:basedOn w:val="Standardowy"/>
    <w:uiPriority w:val="59"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A55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5053"/>
    <w:pPr>
      <w:spacing w:before="360" w:after="360" w:line="360" w:lineRule="auto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5505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5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55053"/>
    <w:rPr>
      <w:rFonts w:ascii="Calibri" w:eastAsia="Times New Roman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5505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5053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A55053"/>
    <w:rPr>
      <w:color w:val="954F72" w:themeColor="followedHyperlink"/>
      <w:u w:val="single"/>
    </w:rPr>
  </w:style>
  <w:style w:type="paragraph" w:customStyle="1" w:styleId="Tekstprzypisudolnego1">
    <w:name w:val="Tekst przypisu dolnego1"/>
    <w:basedOn w:val="Normalny"/>
    <w:next w:val="Tekstprzypisudolnego"/>
    <w:unhideWhenUsed/>
    <w:rsid w:val="00A55053"/>
    <w:rPr>
      <w:rFonts w:ascii="Calibri" w:hAnsi="Calibri"/>
      <w:sz w:val="20"/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A55053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uiPriority w:val="99"/>
    <w:rsid w:val="00A55053"/>
    <w:rPr>
      <w:sz w:val="20"/>
      <w:szCs w:val="20"/>
    </w:rPr>
  </w:style>
  <w:style w:type="numbering" w:customStyle="1" w:styleId="Zaimportowanystyl1">
    <w:name w:val="Zaimportowany styl 1"/>
    <w:rsid w:val="00A55053"/>
    <w:pPr>
      <w:numPr>
        <w:numId w:val="1"/>
      </w:numPr>
    </w:pPr>
  </w:style>
  <w:style w:type="numbering" w:customStyle="1" w:styleId="Zaimportowanystyl2">
    <w:name w:val="Zaimportowany styl 2"/>
    <w:rsid w:val="00A55053"/>
    <w:pPr>
      <w:numPr>
        <w:numId w:val="2"/>
      </w:numPr>
    </w:pPr>
  </w:style>
  <w:style w:type="numbering" w:customStyle="1" w:styleId="Zaimportowanystyl3">
    <w:name w:val="Zaimportowany styl 3"/>
    <w:rsid w:val="00A55053"/>
    <w:pPr>
      <w:numPr>
        <w:numId w:val="3"/>
      </w:numPr>
    </w:pPr>
  </w:style>
  <w:style w:type="numbering" w:customStyle="1" w:styleId="Zaimportowanystyl4">
    <w:name w:val="Zaimportowany styl 4"/>
    <w:rsid w:val="00A55053"/>
    <w:pPr>
      <w:numPr>
        <w:numId w:val="4"/>
      </w:numPr>
    </w:pPr>
  </w:style>
  <w:style w:type="numbering" w:customStyle="1" w:styleId="Zaimportowanystyl5">
    <w:name w:val="Zaimportowany styl 5"/>
    <w:rsid w:val="00A55053"/>
    <w:pPr>
      <w:numPr>
        <w:numId w:val="5"/>
      </w:numPr>
    </w:pPr>
  </w:style>
  <w:style w:type="numbering" w:customStyle="1" w:styleId="Zaimportowanystyl6">
    <w:name w:val="Zaimportowany styl 6"/>
    <w:rsid w:val="00A55053"/>
    <w:pPr>
      <w:numPr>
        <w:numId w:val="6"/>
      </w:numPr>
    </w:pPr>
  </w:style>
  <w:style w:type="numbering" w:customStyle="1" w:styleId="Zaimportowanystyl7">
    <w:name w:val="Zaimportowany styl 7"/>
    <w:rsid w:val="00A55053"/>
    <w:pPr>
      <w:numPr>
        <w:numId w:val="7"/>
      </w:numPr>
    </w:pPr>
  </w:style>
  <w:style w:type="character" w:customStyle="1" w:styleId="TytuZnak">
    <w:name w:val="Tytuł Znak"/>
    <w:basedOn w:val="Domylnaczcionkaakapitu"/>
    <w:link w:val="Tytu"/>
    <w:qFormat/>
    <w:rsid w:val="00A55053"/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/>
    </w:rPr>
  </w:style>
  <w:style w:type="character" w:customStyle="1" w:styleId="BIGTITLEChar">
    <w:name w:val="BIG TITLE Char"/>
    <w:basedOn w:val="Domylnaczcionkaakapitu"/>
    <w:link w:val="BIGTITLE"/>
    <w:qFormat/>
    <w:rsid w:val="00A55053"/>
    <w:rPr>
      <w:rFonts w:ascii="Montserrat SemiBold" w:hAnsi="Montserrat SemiBold"/>
      <w:b/>
      <w:caps/>
      <w:color w:val="404040"/>
      <w:sz w:val="52"/>
      <w:szCs w:val="48"/>
      <w:lang w:val="en-US"/>
      <w14:textFill>
        <w14:solidFill>
          <w14:srgbClr w14:val="404040">
            <w14:lumMod w14:val="75000"/>
          </w14:srgbClr>
        </w14:solidFill>
      </w14:textFill>
    </w:rPr>
  </w:style>
  <w:style w:type="character" w:customStyle="1" w:styleId="CytatZnak">
    <w:name w:val="Cytat Znak"/>
    <w:basedOn w:val="Domylnaczcionkaakapitu"/>
    <w:link w:val="Cytat"/>
    <w:uiPriority w:val="29"/>
    <w:qFormat/>
    <w:rsid w:val="00A55053"/>
    <w:rPr>
      <w:rFonts w:ascii="Montserrat Light" w:hAnsi="Montserrat Light"/>
      <w:i/>
      <w:iCs/>
      <w:color w:val="000000" w:themeColor="text1"/>
      <w:sz w:val="16"/>
      <w:lang w:val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A55053"/>
    <w:rPr>
      <w:rFonts w:ascii="Montserrat Light" w:hAnsi="Montserrat Light"/>
      <w:i/>
      <w:iCs/>
      <w:color w:val="4472C4" w:themeColor="accent1"/>
      <w:sz w:val="16"/>
      <w:lang w:val="en-US"/>
    </w:rPr>
  </w:style>
  <w:style w:type="character" w:customStyle="1" w:styleId="czeinternetowe">
    <w:name w:val="Łącze internetowe"/>
    <w:basedOn w:val="Domylnaczcionkaakapitu"/>
    <w:uiPriority w:val="99"/>
    <w:unhideWhenUsed/>
    <w:rsid w:val="00A5505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nhideWhenUsed/>
    <w:qFormat/>
    <w:rsid w:val="00A55053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qFormat/>
    <w:rsid w:val="00A55053"/>
    <w:pPr>
      <w:suppressAutoHyphens/>
      <w:spacing w:after="140"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A55053"/>
    <w:rPr>
      <w:rFonts w:ascii="Montserrat Light" w:eastAsia="Calibri" w:hAnsi="Montserrat Light"/>
      <w:color w:val="000000" w:themeColor="text1" w:themeShade="BF"/>
      <w:sz w:val="16"/>
      <w:lang w:val="en-US"/>
    </w:rPr>
  </w:style>
  <w:style w:type="paragraph" w:styleId="Lista">
    <w:name w:val="List"/>
    <w:basedOn w:val="Tekstpodstawowy"/>
    <w:rsid w:val="00A55053"/>
    <w:rPr>
      <w:rFonts w:cs="Arial"/>
    </w:rPr>
  </w:style>
  <w:style w:type="paragraph" w:styleId="Legenda">
    <w:name w:val="caption"/>
    <w:basedOn w:val="Normalny"/>
    <w:qFormat/>
    <w:rsid w:val="00A55053"/>
    <w:pPr>
      <w:suppressLineNumbers/>
      <w:suppressAutoHyphens/>
      <w:spacing w:before="120" w:after="120" w:line="276" w:lineRule="auto"/>
    </w:pPr>
    <w:rPr>
      <w:rFonts w:ascii="Montserrat Light" w:eastAsia="Calibri" w:hAnsi="Montserrat Light" w:cs="Arial"/>
      <w:i/>
      <w:iCs/>
      <w:color w:val="000000" w:themeColor="text1" w:themeShade="BF"/>
      <w:lang w:val="en-US" w:eastAsia="en-US"/>
    </w:rPr>
  </w:style>
  <w:style w:type="paragraph" w:customStyle="1" w:styleId="Indeks">
    <w:name w:val="Indeks"/>
    <w:basedOn w:val="Normalny"/>
    <w:qFormat/>
    <w:rsid w:val="00A55053"/>
    <w:pPr>
      <w:suppressLineNumbers/>
      <w:suppressAutoHyphens/>
      <w:spacing w:line="276" w:lineRule="auto"/>
    </w:pPr>
    <w:rPr>
      <w:rFonts w:ascii="Montserrat Light" w:eastAsia="Calibri" w:hAnsi="Montserrat Light" w:cs="Arial"/>
      <w:color w:val="000000" w:themeColor="text1" w:themeShade="BF"/>
      <w:sz w:val="16"/>
      <w:szCs w:val="22"/>
      <w:lang w:val="en-US" w:eastAsia="en-US"/>
    </w:rPr>
  </w:style>
  <w:style w:type="paragraph" w:styleId="Tytu">
    <w:name w:val="Title"/>
    <w:basedOn w:val="Normalny"/>
    <w:next w:val="Normalny"/>
    <w:link w:val="TytuZnak"/>
    <w:qFormat/>
    <w:rsid w:val="00A55053"/>
    <w:pPr>
      <w:suppressAutoHyphens/>
      <w:contextualSpacing/>
    </w:pPr>
    <w:rPr>
      <w:rFonts w:asciiTheme="majorHAnsi" w:eastAsiaTheme="majorEastAsia" w:hAnsiTheme="majorHAnsi" w:cstheme="majorBidi"/>
      <w:color w:val="000000" w:themeColor="text1" w:themeShade="BF"/>
      <w:spacing w:val="-10"/>
      <w:kern w:val="2"/>
      <w:sz w:val="56"/>
      <w:szCs w:val="56"/>
      <w:lang w:val="en-US" w:eastAsia="en-US"/>
    </w:rPr>
  </w:style>
  <w:style w:type="character" w:customStyle="1" w:styleId="TytuZnak1">
    <w:name w:val="Tytuł Znak1"/>
    <w:basedOn w:val="Domylnaczcionkaakapitu"/>
    <w:rsid w:val="00A550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IGTITLE">
    <w:name w:val="BIG TITLE"/>
    <w:basedOn w:val="Normalny"/>
    <w:link w:val="BIGTITLEChar"/>
    <w:qFormat/>
    <w:rsid w:val="00A55053"/>
    <w:pPr>
      <w:suppressAutoHyphens/>
      <w:spacing w:line="276" w:lineRule="auto"/>
    </w:pPr>
    <w:rPr>
      <w:rFonts w:ascii="Montserrat SemiBold" w:eastAsiaTheme="minorHAnsi" w:hAnsi="Montserrat SemiBold" w:cstheme="minorBidi"/>
      <w:b/>
      <w:caps/>
      <w:color w:val="404040"/>
      <w:sz w:val="52"/>
      <w:szCs w:val="48"/>
      <w:lang w:val="en-US" w:eastAsia="en-US"/>
      <w14:textFill>
        <w14:solidFill>
          <w14:srgbClr w14:val="404040">
            <w14:lumMod w14:val="75000"/>
          </w14:srgbClr>
        </w14:solidFill>
      </w14:textFill>
    </w:rPr>
  </w:style>
  <w:style w:type="paragraph" w:styleId="Bezodstpw">
    <w:name w:val="No Spacing"/>
    <w:uiPriority w:val="99"/>
    <w:qFormat/>
    <w:rsid w:val="00A55053"/>
    <w:pPr>
      <w:suppressAutoHyphens/>
      <w:spacing w:after="0" w:line="276" w:lineRule="auto"/>
    </w:pPr>
    <w:rPr>
      <w:rFonts w:ascii="Montserrat Light" w:eastAsia="Calibri" w:hAnsi="Montserrat Light"/>
      <w:color w:val="000000" w:themeColor="text1"/>
      <w:sz w:val="20"/>
      <w:szCs w:val="20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55053"/>
    <w:pPr>
      <w:suppressAutoHyphens/>
      <w:spacing w:before="200" w:after="1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000000" w:themeColor="text1"/>
      <w:sz w:val="16"/>
      <w:szCs w:val="22"/>
      <w:lang w:val="en-US" w:eastAsia="en-US"/>
      <w14:textFill>
        <w14:solidFill>
          <w14:schemeClr w14:val="tx1">
            <w14:lumMod w14:val="75000"/>
            <w14:lumOff w14:val="25000"/>
            <w14:lumMod w14:val="75000"/>
          </w14:schemeClr>
        </w14:solidFill>
      </w14:textFill>
    </w:rPr>
  </w:style>
  <w:style w:type="character" w:customStyle="1" w:styleId="CytatZnak1">
    <w:name w:val="Cytat Znak1"/>
    <w:basedOn w:val="Domylnaczcionkaakapitu"/>
    <w:uiPriority w:val="29"/>
    <w:rsid w:val="00A55053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5053"/>
    <w:pPr>
      <w:pBdr>
        <w:top w:val="single" w:sz="4" w:space="10" w:color="4472C4"/>
        <w:bottom w:val="single" w:sz="4" w:space="10" w:color="4472C4"/>
      </w:pBdr>
      <w:suppressAutoHyphens/>
      <w:spacing w:before="360" w:after="360" w:line="276" w:lineRule="auto"/>
      <w:ind w:left="864" w:right="864"/>
      <w:jc w:val="center"/>
    </w:pPr>
    <w:rPr>
      <w:rFonts w:ascii="Montserrat Light" w:eastAsiaTheme="minorHAnsi" w:hAnsi="Montserrat Light" w:cstheme="minorBidi"/>
      <w:i/>
      <w:iCs/>
      <w:color w:val="4472C4" w:themeColor="accent1"/>
      <w:sz w:val="16"/>
      <w:szCs w:val="22"/>
      <w:lang w:val="en-US" w:eastAsia="en-US"/>
    </w:rPr>
  </w:style>
  <w:style w:type="character" w:customStyle="1" w:styleId="CytatintensywnyZnak1">
    <w:name w:val="Cytat intensywny Znak1"/>
    <w:basedOn w:val="Domylnaczcionkaakapitu"/>
    <w:uiPriority w:val="30"/>
    <w:rsid w:val="00A55053"/>
    <w:rPr>
      <w:i/>
      <w:iCs/>
      <w:color w:val="4472C4" w:themeColor="accent1"/>
    </w:rPr>
  </w:style>
  <w:style w:type="paragraph" w:customStyle="1" w:styleId="Gwkaistopka">
    <w:name w:val="Główka i stopka"/>
    <w:basedOn w:val="Normalny"/>
    <w:qFormat/>
    <w:rsid w:val="00A55053"/>
    <w:pPr>
      <w:suppressAutoHyphens/>
      <w:spacing w:line="276" w:lineRule="auto"/>
    </w:pPr>
    <w:rPr>
      <w:rFonts w:ascii="Montserrat Light" w:eastAsia="Calibri" w:hAnsi="Montserrat Light" w:cstheme="minorBidi"/>
      <w:color w:val="000000" w:themeColor="text1" w:themeShade="BF"/>
      <w:sz w:val="16"/>
      <w:szCs w:val="22"/>
      <w:lang w:val="en-US" w:eastAsia="en-US"/>
    </w:rPr>
  </w:style>
  <w:style w:type="paragraph" w:customStyle="1" w:styleId="listitem">
    <w:name w:val="listitem"/>
    <w:basedOn w:val="Normalny"/>
    <w:rsid w:val="00A55053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A55053"/>
    <w:pPr>
      <w:spacing w:before="100" w:beforeAutospacing="1" w:after="100" w:afterAutospacing="1"/>
    </w:pPr>
  </w:style>
  <w:style w:type="paragraph" w:customStyle="1" w:styleId="Default">
    <w:name w:val="Default"/>
    <w:rsid w:val="00A550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5053"/>
    <w:pPr>
      <w:spacing w:before="480" w:after="0"/>
      <w:outlineLvl w:val="9"/>
    </w:pPr>
    <w:rPr>
      <w:rFonts w:asciiTheme="majorHAnsi" w:hAnsiTheme="majorHAnsi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5053"/>
    <w:pPr>
      <w:spacing w:before="120" w:after="120" w:line="360" w:lineRule="auto"/>
    </w:pPr>
    <w:rPr>
      <w:rFonts w:asciiTheme="minorHAnsi" w:hAnsiTheme="minorHAnsi" w:cstheme="minorHAnsi"/>
      <w:b/>
      <w:bCs/>
      <w:caps/>
      <w:sz w:val="20"/>
      <w:szCs w:val="20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A55053"/>
    <w:pPr>
      <w:spacing w:line="360" w:lineRule="auto"/>
      <w:ind w:left="240"/>
    </w:pPr>
    <w:rPr>
      <w:rFonts w:asciiTheme="minorHAnsi" w:hAnsiTheme="minorHAnsi" w:cstheme="minorHAnsi"/>
      <w:smallCaps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A55053"/>
    <w:pPr>
      <w:spacing w:line="360" w:lineRule="auto"/>
      <w:ind w:left="480"/>
    </w:pPr>
    <w:rPr>
      <w:rFonts w:asciiTheme="minorHAnsi" w:hAnsiTheme="minorHAnsi" w:cstheme="minorHAnsi"/>
      <w:i/>
      <w:iCs/>
      <w:sz w:val="20"/>
      <w:szCs w:val="20"/>
      <w:lang w:eastAsia="en-US"/>
    </w:rPr>
  </w:style>
  <w:style w:type="paragraph" w:styleId="Spistreci4">
    <w:name w:val="toc 4"/>
    <w:basedOn w:val="Normalny"/>
    <w:next w:val="Normalny"/>
    <w:autoRedefine/>
    <w:semiHidden/>
    <w:unhideWhenUsed/>
    <w:rsid w:val="00A55053"/>
    <w:pPr>
      <w:spacing w:line="360" w:lineRule="auto"/>
      <w:ind w:left="72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semiHidden/>
    <w:unhideWhenUsed/>
    <w:rsid w:val="00A55053"/>
    <w:pPr>
      <w:spacing w:line="360" w:lineRule="auto"/>
      <w:ind w:left="96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semiHidden/>
    <w:unhideWhenUsed/>
    <w:rsid w:val="00A55053"/>
    <w:pPr>
      <w:spacing w:line="360" w:lineRule="auto"/>
      <w:ind w:left="120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semiHidden/>
    <w:unhideWhenUsed/>
    <w:rsid w:val="00A55053"/>
    <w:pPr>
      <w:spacing w:line="360" w:lineRule="auto"/>
      <w:ind w:left="144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semiHidden/>
    <w:unhideWhenUsed/>
    <w:rsid w:val="00A55053"/>
    <w:pPr>
      <w:spacing w:line="360" w:lineRule="auto"/>
      <w:ind w:left="1680"/>
    </w:pPr>
    <w:rPr>
      <w:rFonts w:asciiTheme="minorHAnsi" w:hAnsiTheme="minorHAnsi" w:cstheme="minorHAns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semiHidden/>
    <w:unhideWhenUsed/>
    <w:rsid w:val="00A55053"/>
    <w:pPr>
      <w:spacing w:line="360" w:lineRule="auto"/>
      <w:ind w:left="1920"/>
    </w:pPr>
    <w:rPr>
      <w:rFonts w:asciiTheme="minorHAnsi" w:hAnsiTheme="minorHAnsi" w:cstheme="minorHAns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550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55053"/>
    <w:pPr>
      <w:widowControl w:val="0"/>
      <w:autoSpaceDE w:val="0"/>
      <w:autoSpaceDN w:val="0"/>
      <w:spacing w:before="73"/>
      <w:ind w:left="74"/>
    </w:pPr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167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3Znak">
    <w:name w:val="Nagłówek 3 Znak"/>
    <w:basedOn w:val="Domylnaczcionkaakapitu"/>
    <w:link w:val="Nagwek3"/>
    <w:rsid w:val="00C256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5606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Akapit z listą siwz Znak,Podsis rysunku Znak"/>
    <w:basedOn w:val="Domylnaczcionkaakapitu"/>
    <w:link w:val="Akapitzlist"/>
    <w:uiPriority w:val="34"/>
    <w:qFormat/>
    <w:locked/>
    <w:rsid w:val="00B82CD3"/>
    <w:rPr>
      <w:rFonts w:ascii="Calibri" w:hAnsi="Calibri" w:cs="Calibri"/>
    </w:rPr>
  </w:style>
  <w:style w:type="character" w:customStyle="1" w:styleId="Teksttreci">
    <w:name w:val="Tekst treści_"/>
    <w:basedOn w:val="Domylnaczcionkaakapitu"/>
    <w:link w:val="Teksttreci0"/>
    <w:rsid w:val="00616DD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6DD8"/>
    <w:pPr>
      <w:widowControl w:val="0"/>
      <w:shd w:val="clear" w:color="auto" w:fill="FFFFFF"/>
      <w:spacing w:after="240" w:line="274" w:lineRule="exact"/>
      <w:ind w:hanging="400"/>
      <w:jc w:val="both"/>
    </w:pPr>
    <w:rPr>
      <w:sz w:val="21"/>
      <w:szCs w:val="21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E5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flow-hidden">
    <w:name w:val="overflow-hidden"/>
    <w:basedOn w:val="Domylnaczcionkaakapitu"/>
    <w:rsid w:val="00E41E5A"/>
  </w:style>
  <w:style w:type="table" w:styleId="Siatkatabelijasna">
    <w:name w:val="Grid Table Light"/>
    <w:basedOn w:val="Standardowy"/>
    <w:uiPriority w:val="40"/>
    <w:rsid w:val="00B1207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8Num1z0">
    <w:name w:val="WW8Num1z0"/>
    <w:rsid w:val="00EC2CE7"/>
    <w:rPr>
      <w:rFonts w:cs="Times New Roman"/>
      <w:b/>
    </w:rPr>
  </w:style>
  <w:style w:type="character" w:customStyle="1" w:styleId="WW8Num1z1">
    <w:name w:val="WW8Num1z1"/>
    <w:rsid w:val="00EC2CE7"/>
  </w:style>
  <w:style w:type="character" w:customStyle="1" w:styleId="WW8Num1z2">
    <w:name w:val="WW8Num1z2"/>
    <w:rsid w:val="00EC2CE7"/>
  </w:style>
  <w:style w:type="character" w:customStyle="1" w:styleId="WW8Num1z3">
    <w:name w:val="WW8Num1z3"/>
    <w:rsid w:val="00EC2CE7"/>
  </w:style>
  <w:style w:type="character" w:customStyle="1" w:styleId="WW8Num1z4">
    <w:name w:val="WW8Num1z4"/>
    <w:rsid w:val="00EC2CE7"/>
    <w:rPr>
      <w:rFonts w:cs="Times New Roman"/>
    </w:rPr>
  </w:style>
  <w:style w:type="character" w:customStyle="1" w:styleId="WW8Num1z5">
    <w:name w:val="WW8Num1z5"/>
    <w:rsid w:val="00EC2CE7"/>
  </w:style>
  <w:style w:type="character" w:customStyle="1" w:styleId="WW8Num1z6">
    <w:name w:val="WW8Num1z6"/>
    <w:rsid w:val="00EC2CE7"/>
  </w:style>
  <w:style w:type="character" w:customStyle="1" w:styleId="WW8Num1z7">
    <w:name w:val="WW8Num1z7"/>
    <w:rsid w:val="00EC2CE7"/>
  </w:style>
  <w:style w:type="character" w:customStyle="1" w:styleId="WW8Num1z8">
    <w:name w:val="WW8Num1z8"/>
    <w:rsid w:val="00EC2CE7"/>
  </w:style>
  <w:style w:type="character" w:customStyle="1" w:styleId="WW8Num2z0">
    <w:name w:val="WW8Num2z0"/>
    <w:rsid w:val="00EC2CE7"/>
    <w:rPr>
      <w:rFonts w:cs="Times New Roman"/>
      <w:b/>
    </w:rPr>
  </w:style>
  <w:style w:type="character" w:customStyle="1" w:styleId="WW8Num2z2">
    <w:name w:val="WW8Num2z2"/>
    <w:rsid w:val="00EC2CE7"/>
    <w:rPr>
      <w:rFonts w:cs="Arial"/>
      <w:b w:val="0"/>
      <w:bCs/>
      <w:sz w:val="24"/>
      <w:szCs w:val="24"/>
    </w:rPr>
  </w:style>
  <w:style w:type="character" w:customStyle="1" w:styleId="WW8Num2z3">
    <w:name w:val="WW8Num2z3"/>
    <w:rsid w:val="00EC2CE7"/>
    <w:rPr>
      <w:rFonts w:cs="Times New Roman"/>
      <w:b w:val="0"/>
    </w:rPr>
  </w:style>
  <w:style w:type="character" w:customStyle="1" w:styleId="WW8Num2z4">
    <w:name w:val="WW8Num2z4"/>
    <w:rsid w:val="00EC2CE7"/>
    <w:rPr>
      <w:rFonts w:cs="Times New Roman"/>
    </w:rPr>
  </w:style>
  <w:style w:type="character" w:customStyle="1" w:styleId="WW8Num2z5">
    <w:name w:val="WW8Num2z5"/>
    <w:rsid w:val="00EC2CE7"/>
  </w:style>
  <w:style w:type="character" w:customStyle="1" w:styleId="WW8Num2z6">
    <w:name w:val="WW8Num2z6"/>
    <w:rsid w:val="00EC2CE7"/>
  </w:style>
  <w:style w:type="character" w:customStyle="1" w:styleId="WW8Num2z7">
    <w:name w:val="WW8Num2z7"/>
    <w:rsid w:val="00EC2CE7"/>
  </w:style>
  <w:style w:type="character" w:customStyle="1" w:styleId="WW8Num2z8">
    <w:name w:val="WW8Num2z8"/>
    <w:rsid w:val="00EC2CE7"/>
  </w:style>
  <w:style w:type="character" w:customStyle="1" w:styleId="WW8Num3z0">
    <w:name w:val="WW8Num3z0"/>
    <w:rsid w:val="00EC2CE7"/>
    <w:rPr>
      <w:rFonts w:cs="Times New Roman"/>
      <w:b/>
    </w:rPr>
  </w:style>
  <w:style w:type="character" w:customStyle="1" w:styleId="WW8Num3z1">
    <w:name w:val="WW8Num3z1"/>
    <w:rsid w:val="00EC2CE7"/>
    <w:rPr>
      <w:rFonts w:cs="Times New Roman"/>
      <w:b/>
      <w:color w:val="00000A"/>
    </w:rPr>
  </w:style>
  <w:style w:type="character" w:customStyle="1" w:styleId="WW8Num3z2">
    <w:name w:val="WW8Num3z2"/>
    <w:rsid w:val="00EC2CE7"/>
    <w:rPr>
      <w:rFonts w:cs="Times New Roman"/>
      <w:b w:val="0"/>
    </w:rPr>
  </w:style>
  <w:style w:type="character" w:customStyle="1" w:styleId="WW8Num4z0">
    <w:name w:val="WW8Num4z0"/>
    <w:rsid w:val="00EC2CE7"/>
    <w:rPr>
      <w:rFonts w:ascii="Cambria" w:eastAsia="MS Mincho" w:hAnsi="Cambria" w:cs="Times New Roman"/>
      <w:bCs/>
      <w:sz w:val="24"/>
      <w:szCs w:val="24"/>
    </w:rPr>
  </w:style>
  <w:style w:type="character" w:customStyle="1" w:styleId="WW8Num4z1">
    <w:name w:val="WW8Num4z1"/>
    <w:rsid w:val="00EC2CE7"/>
    <w:rPr>
      <w:rFonts w:cs="Times New Roman"/>
      <w:b w:val="0"/>
    </w:rPr>
  </w:style>
  <w:style w:type="character" w:customStyle="1" w:styleId="WW8Num4z3">
    <w:name w:val="WW8Num4z3"/>
    <w:rsid w:val="00EC2CE7"/>
    <w:rPr>
      <w:b w:val="0"/>
      <w:i w:val="0"/>
      <w:color w:val="000000"/>
    </w:rPr>
  </w:style>
  <w:style w:type="character" w:customStyle="1" w:styleId="WW8Num4z4">
    <w:name w:val="WW8Num4z4"/>
    <w:rsid w:val="00EC2CE7"/>
  </w:style>
  <w:style w:type="character" w:customStyle="1" w:styleId="WW8Num5z0">
    <w:name w:val="WW8Num5z0"/>
    <w:rsid w:val="00EC2CE7"/>
    <w:rPr>
      <w:rFonts w:cs="Times New Roman"/>
    </w:rPr>
  </w:style>
  <w:style w:type="character" w:customStyle="1" w:styleId="WW8Num6z0">
    <w:name w:val="WW8Num6z0"/>
    <w:rsid w:val="00EC2CE7"/>
    <w:rPr>
      <w:rFonts w:cs="Times New Roman"/>
    </w:rPr>
  </w:style>
  <w:style w:type="character" w:customStyle="1" w:styleId="WW8Num7z0">
    <w:name w:val="WW8Num7z0"/>
    <w:rsid w:val="00EC2CE7"/>
    <w:rPr>
      <w:rFonts w:cs="Times New Roman"/>
    </w:rPr>
  </w:style>
  <w:style w:type="character" w:customStyle="1" w:styleId="WW8Num7z1">
    <w:name w:val="WW8Num7z1"/>
    <w:rsid w:val="00EC2CE7"/>
    <w:rPr>
      <w:rFonts w:ascii="Cambria" w:hAnsi="Cambria" w:cs="Times New Roman"/>
      <w:b/>
      <w:bCs/>
      <w:i w:val="0"/>
      <w:iCs/>
      <w:color w:val="000000"/>
      <w:sz w:val="24"/>
      <w:szCs w:val="24"/>
    </w:rPr>
  </w:style>
  <w:style w:type="character" w:customStyle="1" w:styleId="WW8Num8z0">
    <w:name w:val="WW8Num8z0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8z2">
    <w:name w:val="WW8Num8z2"/>
    <w:rsid w:val="00EC2CE7"/>
    <w:rPr>
      <w:rFonts w:cs="Times New Roman"/>
      <w:b w:val="0"/>
    </w:rPr>
  </w:style>
  <w:style w:type="character" w:customStyle="1" w:styleId="WW8Num9z0">
    <w:name w:val="WW8Num9z0"/>
    <w:rsid w:val="00EC2CE7"/>
    <w:rPr>
      <w:rFonts w:cs="Times New Roman"/>
    </w:rPr>
  </w:style>
  <w:style w:type="character" w:customStyle="1" w:styleId="WW8Num9z1">
    <w:name w:val="WW8Num9z1"/>
    <w:rsid w:val="00EC2CE7"/>
    <w:rPr>
      <w:rFonts w:ascii="Cambria" w:hAnsi="Cambria" w:cs="Times New Roman"/>
      <w:b/>
      <w:bCs/>
      <w:color w:val="000000"/>
      <w:sz w:val="24"/>
      <w:szCs w:val="24"/>
    </w:rPr>
  </w:style>
  <w:style w:type="character" w:customStyle="1" w:styleId="WW8Num10z0">
    <w:name w:val="WW8Num10z0"/>
    <w:rsid w:val="00EC2CE7"/>
    <w:rPr>
      <w:rFonts w:cs="Times New Roman"/>
    </w:rPr>
  </w:style>
  <w:style w:type="character" w:customStyle="1" w:styleId="WW8Num10z1">
    <w:name w:val="WW8Num10z1"/>
    <w:rsid w:val="00EC2CE7"/>
    <w:rPr>
      <w:rFonts w:cs="Times New Roman"/>
      <w:b/>
      <w:i w:val="0"/>
    </w:rPr>
  </w:style>
  <w:style w:type="character" w:customStyle="1" w:styleId="WW8Num11z0">
    <w:name w:val="WW8Num11z0"/>
    <w:rsid w:val="00EC2CE7"/>
    <w:rPr>
      <w:rFonts w:cs="Times New Roman"/>
    </w:rPr>
  </w:style>
  <w:style w:type="character" w:customStyle="1" w:styleId="WW8Num11z1">
    <w:name w:val="WW8Num11z1"/>
    <w:rsid w:val="00EC2CE7"/>
    <w:rPr>
      <w:rFonts w:cs="Times New Roman"/>
      <w:b/>
      <w:sz w:val="24"/>
      <w:szCs w:val="24"/>
    </w:rPr>
  </w:style>
  <w:style w:type="character" w:customStyle="1" w:styleId="WW8Num11z2">
    <w:name w:val="WW8Num11z2"/>
    <w:rsid w:val="00EC2CE7"/>
    <w:rPr>
      <w:rFonts w:cs="Times New Roman"/>
      <w:b w:val="0"/>
    </w:rPr>
  </w:style>
  <w:style w:type="character" w:customStyle="1" w:styleId="WW8Num12z0">
    <w:name w:val="WW8Num12z0"/>
    <w:rsid w:val="00EC2CE7"/>
  </w:style>
  <w:style w:type="character" w:customStyle="1" w:styleId="WW8Num12z1">
    <w:name w:val="WW8Num12z1"/>
    <w:rsid w:val="00EC2CE7"/>
    <w:rPr>
      <w:rFonts w:cs="Arial"/>
      <w:b/>
    </w:rPr>
  </w:style>
  <w:style w:type="character" w:customStyle="1" w:styleId="WW8Num12z2">
    <w:name w:val="WW8Num12z2"/>
    <w:rsid w:val="00EC2CE7"/>
  </w:style>
  <w:style w:type="character" w:customStyle="1" w:styleId="WW8Num12z3">
    <w:name w:val="WW8Num12z3"/>
    <w:rsid w:val="00EC2CE7"/>
  </w:style>
  <w:style w:type="character" w:customStyle="1" w:styleId="WW8Num12z4">
    <w:name w:val="WW8Num12z4"/>
    <w:rsid w:val="00EC2CE7"/>
  </w:style>
  <w:style w:type="character" w:customStyle="1" w:styleId="WW8Num12z5">
    <w:name w:val="WW8Num12z5"/>
    <w:rsid w:val="00EC2CE7"/>
  </w:style>
  <w:style w:type="character" w:customStyle="1" w:styleId="WW8Num12z6">
    <w:name w:val="WW8Num12z6"/>
    <w:rsid w:val="00EC2CE7"/>
  </w:style>
  <w:style w:type="character" w:customStyle="1" w:styleId="WW8Num12z7">
    <w:name w:val="WW8Num12z7"/>
    <w:rsid w:val="00EC2CE7"/>
  </w:style>
  <w:style w:type="character" w:customStyle="1" w:styleId="WW8Num12z8">
    <w:name w:val="WW8Num12z8"/>
    <w:rsid w:val="00EC2CE7"/>
  </w:style>
  <w:style w:type="character" w:customStyle="1" w:styleId="WW8Num13z0">
    <w:name w:val="WW8Num13z0"/>
    <w:rsid w:val="00EC2CE7"/>
  </w:style>
  <w:style w:type="character" w:customStyle="1" w:styleId="WW8Num13z1">
    <w:name w:val="WW8Num13z1"/>
    <w:rsid w:val="00EC2CE7"/>
    <w:rPr>
      <w:rFonts w:cs="Arial"/>
      <w:b/>
      <w:sz w:val="24"/>
      <w:szCs w:val="24"/>
    </w:rPr>
  </w:style>
  <w:style w:type="character" w:customStyle="1" w:styleId="WW8Num13z2">
    <w:name w:val="WW8Num13z2"/>
    <w:rsid w:val="00EC2CE7"/>
  </w:style>
  <w:style w:type="character" w:customStyle="1" w:styleId="WW8Num13z3">
    <w:name w:val="WW8Num13z3"/>
    <w:rsid w:val="00EC2CE7"/>
  </w:style>
  <w:style w:type="character" w:customStyle="1" w:styleId="WW8Num13z4">
    <w:name w:val="WW8Num13z4"/>
    <w:rsid w:val="00EC2CE7"/>
  </w:style>
  <w:style w:type="character" w:customStyle="1" w:styleId="WW8Num13z5">
    <w:name w:val="WW8Num13z5"/>
    <w:rsid w:val="00EC2CE7"/>
  </w:style>
  <w:style w:type="character" w:customStyle="1" w:styleId="WW8Num13z6">
    <w:name w:val="WW8Num13z6"/>
    <w:rsid w:val="00EC2CE7"/>
  </w:style>
  <w:style w:type="character" w:customStyle="1" w:styleId="WW8Num13z7">
    <w:name w:val="WW8Num13z7"/>
    <w:rsid w:val="00EC2CE7"/>
  </w:style>
  <w:style w:type="character" w:customStyle="1" w:styleId="WW8Num13z8">
    <w:name w:val="WW8Num13z8"/>
    <w:rsid w:val="00EC2CE7"/>
  </w:style>
  <w:style w:type="character" w:customStyle="1" w:styleId="WW8Num14z0">
    <w:name w:val="WW8Num14z0"/>
    <w:rsid w:val="00EC2CE7"/>
  </w:style>
  <w:style w:type="character" w:customStyle="1" w:styleId="WW8Num14z1">
    <w:name w:val="WW8Num14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14z2">
    <w:name w:val="WW8Num14z2"/>
    <w:rsid w:val="00EC2CE7"/>
  </w:style>
  <w:style w:type="character" w:customStyle="1" w:styleId="WW8Num14z3">
    <w:name w:val="WW8Num14z3"/>
    <w:rsid w:val="00EC2CE7"/>
  </w:style>
  <w:style w:type="character" w:customStyle="1" w:styleId="WW8Num14z4">
    <w:name w:val="WW8Num14z4"/>
    <w:rsid w:val="00EC2CE7"/>
  </w:style>
  <w:style w:type="character" w:customStyle="1" w:styleId="WW8Num14z5">
    <w:name w:val="WW8Num14z5"/>
    <w:rsid w:val="00EC2CE7"/>
  </w:style>
  <w:style w:type="character" w:customStyle="1" w:styleId="WW8Num14z6">
    <w:name w:val="WW8Num14z6"/>
    <w:rsid w:val="00EC2CE7"/>
  </w:style>
  <w:style w:type="character" w:customStyle="1" w:styleId="WW8Num14z7">
    <w:name w:val="WW8Num14z7"/>
    <w:rsid w:val="00EC2CE7"/>
  </w:style>
  <w:style w:type="character" w:customStyle="1" w:styleId="WW8Num14z8">
    <w:name w:val="WW8Num14z8"/>
    <w:rsid w:val="00EC2CE7"/>
  </w:style>
  <w:style w:type="character" w:customStyle="1" w:styleId="WW8Num15z0">
    <w:name w:val="WW8Num15z0"/>
    <w:rsid w:val="00EC2CE7"/>
  </w:style>
  <w:style w:type="character" w:customStyle="1" w:styleId="WW8Num15z1">
    <w:name w:val="WW8Num15z1"/>
    <w:rsid w:val="00EC2CE7"/>
    <w:rPr>
      <w:rFonts w:cs="Arial"/>
      <w:b/>
      <w:sz w:val="24"/>
      <w:szCs w:val="24"/>
    </w:rPr>
  </w:style>
  <w:style w:type="character" w:customStyle="1" w:styleId="WW8Num15z2">
    <w:name w:val="WW8Num15z2"/>
    <w:rsid w:val="00EC2CE7"/>
    <w:rPr>
      <w:rFonts w:cs="Arial"/>
    </w:rPr>
  </w:style>
  <w:style w:type="character" w:customStyle="1" w:styleId="WW8Num15z3">
    <w:name w:val="WW8Num15z3"/>
    <w:rsid w:val="00EC2CE7"/>
  </w:style>
  <w:style w:type="character" w:customStyle="1" w:styleId="WW8Num15z4">
    <w:name w:val="WW8Num15z4"/>
    <w:rsid w:val="00EC2CE7"/>
  </w:style>
  <w:style w:type="character" w:customStyle="1" w:styleId="WW8Num15z5">
    <w:name w:val="WW8Num15z5"/>
    <w:rsid w:val="00EC2CE7"/>
  </w:style>
  <w:style w:type="character" w:customStyle="1" w:styleId="WW8Num15z6">
    <w:name w:val="WW8Num15z6"/>
    <w:rsid w:val="00EC2CE7"/>
  </w:style>
  <w:style w:type="character" w:customStyle="1" w:styleId="WW8Num15z7">
    <w:name w:val="WW8Num15z7"/>
    <w:rsid w:val="00EC2CE7"/>
  </w:style>
  <w:style w:type="character" w:customStyle="1" w:styleId="WW8Num15z8">
    <w:name w:val="WW8Num15z8"/>
    <w:rsid w:val="00EC2CE7"/>
  </w:style>
  <w:style w:type="character" w:customStyle="1" w:styleId="WW8Num16z0">
    <w:name w:val="WW8Num16z0"/>
    <w:rsid w:val="00EC2CE7"/>
    <w:rPr>
      <w:rFonts w:ascii="Times New Roman" w:hAnsi="Times New Roman" w:cs="Times New Roman"/>
      <w:color w:val="00000A"/>
    </w:rPr>
  </w:style>
  <w:style w:type="character" w:customStyle="1" w:styleId="WW8Num16z1">
    <w:name w:val="WW8Num16z1"/>
    <w:rsid w:val="00EC2CE7"/>
    <w:rPr>
      <w:rFonts w:ascii="Courier New" w:hAnsi="Courier New" w:cs="Courier New"/>
    </w:rPr>
  </w:style>
  <w:style w:type="character" w:customStyle="1" w:styleId="WW8Num16z2">
    <w:name w:val="WW8Num16z2"/>
    <w:rsid w:val="00EC2CE7"/>
    <w:rPr>
      <w:rFonts w:ascii="Wingdings" w:hAnsi="Wingdings" w:cs="Wingdings"/>
    </w:rPr>
  </w:style>
  <w:style w:type="character" w:customStyle="1" w:styleId="WW8Num16z3">
    <w:name w:val="WW8Num16z3"/>
    <w:rsid w:val="00EC2CE7"/>
    <w:rPr>
      <w:rFonts w:ascii="Symbol" w:hAnsi="Symbol" w:cs="Symbol"/>
    </w:rPr>
  </w:style>
  <w:style w:type="character" w:customStyle="1" w:styleId="WW8Num17z0">
    <w:name w:val="WW8Num17z0"/>
    <w:rsid w:val="00EC2CE7"/>
    <w:rPr>
      <w:rFonts w:ascii="Times New Roman" w:hAnsi="Times New Roman" w:cs="Times New Roman"/>
      <w:color w:val="00000A"/>
    </w:rPr>
  </w:style>
  <w:style w:type="character" w:customStyle="1" w:styleId="WW8Num17z1">
    <w:name w:val="WW8Num17z1"/>
    <w:rsid w:val="00EC2CE7"/>
    <w:rPr>
      <w:rFonts w:ascii="Courier New" w:hAnsi="Courier New" w:cs="Courier New"/>
    </w:rPr>
  </w:style>
  <w:style w:type="character" w:customStyle="1" w:styleId="WW8Num17z2">
    <w:name w:val="WW8Num17z2"/>
    <w:rsid w:val="00EC2CE7"/>
    <w:rPr>
      <w:rFonts w:ascii="Wingdings" w:hAnsi="Wingdings" w:cs="Wingdings"/>
    </w:rPr>
  </w:style>
  <w:style w:type="character" w:customStyle="1" w:styleId="WW8Num17z3">
    <w:name w:val="WW8Num17z3"/>
    <w:rsid w:val="00EC2CE7"/>
    <w:rPr>
      <w:rFonts w:ascii="Symbol" w:hAnsi="Symbol" w:cs="Symbol"/>
    </w:rPr>
  </w:style>
  <w:style w:type="character" w:customStyle="1" w:styleId="WW8Num18z0">
    <w:name w:val="WW8Num18z0"/>
    <w:rsid w:val="00EC2CE7"/>
    <w:rPr>
      <w:rFonts w:cs="Arial"/>
      <w:b w:val="0"/>
      <w:i w:val="0"/>
      <w:color w:val="00000A"/>
    </w:rPr>
  </w:style>
  <w:style w:type="character" w:customStyle="1" w:styleId="WW8Num18z1">
    <w:name w:val="WW8Num18z1"/>
    <w:rsid w:val="00EC2CE7"/>
  </w:style>
  <w:style w:type="character" w:customStyle="1" w:styleId="WW8Num18z2">
    <w:name w:val="WW8Num18z2"/>
    <w:rsid w:val="00EC2CE7"/>
  </w:style>
  <w:style w:type="character" w:customStyle="1" w:styleId="WW8Num18z3">
    <w:name w:val="WW8Num18z3"/>
    <w:rsid w:val="00EC2CE7"/>
  </w:style>
  <w:style w:type="character" w:customStyle="1" w:styleId="WW8Num18z4">
    <w:name w:val="WW8Num18z4"/>
    <w:rsid w:val="00EC2CE7"/>
  </w:style>
  <w:style w:type="character" w:customStyle="1" w:styleId="WW8Num18z5">
    <w:name w:val="WW8Num18z5"/>
    <w:rsid w:val="00EC2CE7"/>
  </w:style>
  <w:style w:type="character" w:customStyle="1" w:styleId="WW8Num18z6">
    <w:name w:val="WW8Num18z6"/>
    <w:rsid w:val="00EC2CE7"/>
  </w:style>
  <w:style w:type="character" w:customStyle="1" w:styleId="WW8Num18z7">
    <w:name w:val="WW8Num18z7"/>
    <w:rsid w:val="00EC2CE7"/>
  </w:style>
  <w:style w:type="character" w:customStyle="1" w:styleId="WW8Num18z8">
    <w:name w:val="WW8Num18z8"/>
    <w:rsid w:val="00EC2CE7"/>
  </w:style>
  <w:style w:type="character" w:customStyle="1" w:styleId="WW8Num19z0">
    <w:name w:val="WW8Num19z0"/>
    <w:rsid w:val="00EC2CE7"/>
    <w:rPr>
      <w:rFonts w:cs="Calibri"/>
    </w:rPr>
  </w:style>
  <w:style w:type="character" w:customStyle="1" w:styleId="WW8Num19z1">
    <w:name w:val="WW8Num19z1"/>
    <w:rsid w:val="00EC2CE7"/>
  </w:style>
  <w:style w:type="character" w:customStyle="1" w:styleId="WW8Num19z2">
    <w:name w:val="WW8Num19z2"/>
    <w:rsid w:val="00EC2CE7"/>
  </w:style>
  <w:style w:type="character" w:customStyle="1" w:styleId="WW8Num19z3">
    <w:name w:val="WW8Num19z3"/>
    <w:rsid w:val="00EC2CE7"/>
  </w:style>
  <w:style w:type="character" w:customStyle="1" w:styleId="WW8Num19z4">
    <w:name w:val="WW8Num19z4"/>
    <w:rsid w:val="00EC2CE7"/>
  </w:style>
  <w:style w:type="character" w:customStyle="1" w:styleId="WW8Num19z5">
    <w:name w:val="WW8Num19z5"/>
    <w:rsid w:val="00EC2CE7"/>
  </w:style>
  <w:style w:type="character" w:customStyle="1" w:styleId="WW8Num19z6">
    <w:name w:val="WW8Num19z6"/>
    <w:rsid w:val="00EC2CE7"/>
  </w:style>
  <w:style w:type="character" w:customStyle="1" w:styleId="WW8Num19z7">
    <w:name w:val="WW8Num19z7"/>
    <w:rsid w:val="00EC2CE7"/>
  </w:style>
  <w:style w:type="character" w:customStyle="1" w:styleId="WW8Num19z8">
    <w:name w:val="WW8Num19z8"/>
    <w:rsid w:val="00EC2CE7"/>
  </w:style>
  <w:style w:type="character" w:customStyle="1" w:styleId="WW8Num20z0">
    <w:name w:val="WW8Num20z0"/>
    <w:rsid w:val="00EC2CE7"/>
    <w:rPr>
      <w:rFonts w:cs="Times New Roman"/>
    </w:rPr>
  </w:style>
  <w:style w:type="character" w:customStyle="1" w:styleId="WW8Num20z1">
    <w:name w:val="WW8Num20z1"/>
    <w:rsid w:val="00EC2CE7"/>
    <w:rPr>
      <w:rFonts w:cs="Times New Roman"/>
      <w:b/>
      <w:i w:val="0"/>
    </w:rPr>
  </w:style>
  <w:style w:type="character" w:customStyle="1" w:styleId="WW8Num21z0">
    <w:name w:val="WW8Num21z0"/>
    <w:rsid w:val="00EC2CE7"/>
    <w:rPr>
      <w:rFonts w:cs="Times New Roman"/>
    </w:rPr>
  </w:style>
  <w:style w:type="character" w:customStyle="1" w:styleId="WW8Num22z0">
    <w:name w:val="WW8Num22z0"/>
    <w:rsid w:val="00EC2CE7"/>
    <w:rPr>
      <w:rFonts w:cs="Times New Roman"/>
    </w:rPr>
  </w:style>
  <w:style w:type="character" w:customStyle="1" w:styleId="WW8Num22z1">
    <w:name w:val="WW8Num22z1"/>
    <w:rsid w:val="00EC2CE7"/>
    <w:rPr>
      <w:rFonts w:ascii="Cambria" w:hAnsi="Cambria" w:cs="Times New Roman"/>
      <w:b/>
      <w:bCs/>
      <w:iCs/>
      <w:color w:val="000000"/>
      <w:sz w:val="24"/>
      <w:szCs w:val="24"/>
    </w:rPr>
  </w:style>
  <w:style w:type="character" w:customStyle="1" w:styleId="WW8Num23z0">
    <w:name w:val="WW8Num23z0"/>
    <w:rsid w:val="00EC2CE7"/>
    <w:rPr>
      <w:rFonts w:cs="Times New Roman"/>
      <w:b/>
    </w:rPr>
  </w:style>
  <w:style w:type="character" w:customStyle="1" w:styleId="WW8Num23z2">
    <w:name w:val="WW8Num23z2"/>
    <w:rsid w:val="00EC2CE7"/>
    <w:rPr>
      <w:rFonts w:ascii="Cambria" w:hAnsi="Cambria" w:cs="Times New Roman"/>
      <w:b w:val="0"/>
      <w:bCs/>
      <w:color w:val="000000"/>
      <w:sz w:val="24"/>
      <w:szCs w:val="24"/>
    </w:rPr>
  </w:style>
  <w:style w:type="character" w:customStyle="1" w:styleId="WW8Num24z0">
    <w:name w:val="WW8Num24z0"/>
    <w:rsid w:val="00EC2CE7"/>
    <w:rPr>
      <w:rFonts w:eastAsia="Times New Roman" w:cs="Arial"/>
    </w:rPr>
  </w:style>
  <w:style w:type="character" w:customStyle="1" w:styleId="WW8Num24z1">
    <w:name w:val="WW8Num24z1"/>
    <w:rsid w:val="00EC2CE7"/>
    <w:rPr>
      <w:rFonts w:cs="Times New Roman"/>
    </w:rPr>
  </w:style>
  <w:style w:type="character" w:customStyle="1" w:styleId="WW8Num24z2">
    <w:name w:val="WW8Num24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5z0">
    <w:name w:val="WW8Num25z0"/>
    <w:rsid w:val="00EC2CE7"/>
  </w:style>
  <w:style w:type="character" w:customStyle="1" w:styleId="WW8Num25z1">
    <w:name w:val="WW8Num25z1"/>
    <w:rsid w:val="00EC2CE7"/>
    <w:rPr>
      <w:rFonts w:ascii="Cambria" w:eastAsia="Times New Roman" w:hAnsi="Cambria" w:cs="Cambria"/>
      <w:b/>
      <w:bCs/>
      <w:i/>
      <w:iCs/>
      <w:color w:val="000000"/>
      <w:sz w:val="24"/>
      <w:szCs w:val="24"/>
      <w:shd w:val="clear" w:color="auto" w:fill="FFFF00"/>
    </w:rPr>
  </w:style>
  <w:style w:type="character" w:customStyle="1" w:styleId="WW8Num25z2">
    <w:name w:val="WW8Num25z2"/>
    <w:rsid w:val="00EC2CE7"/>
  </w:style>
  <w:style w:type="character" w:customStyle="1" w:styleId="WW8Num25z3">
    <w:name w:val="WW8Num25z3"/>
    <w:rsid w:val="00EC2CE7"/>
  </w:style>
  <w:style w:type="character" w:customStyle="1" w:styleId="WW8Num25z5">
    <w:name w:val="WW8Num25z5"/>
    <w:rsid w:val="00EC2CE7"/>
  </w:style>
  <w:style w:type="character" w:customStyle="1" w:styleId="WW8Num26z0">
    <w:name w:val="WW8Num26z0"/>
    <w:rsid w:val="00EC2CE7"/>
    <w:rPr>
      <w:rFonts w:ascii="Symbol" w:hAnsi="Symbol" w:cs="Symbol"/>
    </w:rPr>
  </w:style>
  <w:style w:type="character" w:customStyle="1" w:styleId="WW8Num26z1">
    <w:name w:val="WW8Num26z1"/>
    <w:rsid w:val="00EC2CE7"/>
    <w:rPr>
      <w:rFonts w:ascii="Courier New" w:hAnsi="Courier New" w:cs="Courier New"/>
    </w:rPr>
  </w:style>
  <w:style w:type="character" w:customStyle="1" w:styleId="WW8Num27z0">
    <w:name w:val="WW8Num27z0"/>
    <w:rsid w:val="00EC2CE7"/>
    <w:rPr>
      <w:rFonts w:ascii="Symbol" w:hAnsi="Symbol" w:cs="Symbol"/>
    </w:rPr>
  </w:style>
  <w:style w:type="character" w:customStyle="1" w:styleId="WW8Num27z1">
    <w:name w:val="WW8Num27z1"/>
    <w:rsid w:val="00EC2CE7"/>
    <w:rPr>
      <w:rFonts w:ascii="Courier New" w:hAnsi="Courier New" w:cs="Courier New"/>
    </w:rPr>
  </w:style>
  <w:style w:type="character" w:customStyle="1" w:styleId="WW8Num27z2">
    <w:name w:val="WW8Num27z2"/>
    <w:rsid w:val="00EC2CE7"/>
    <w:rPr>
      <w:rFonts w:ascii="Wingdings" w:hAnsi="Wingdings" w:cs="Wingdings"/>
    </w:rPr>
  </w:style>
  <w:style w:type="character" w:customStyle="1" w:styleId="WW8Num27z3">
    <w:name w:val="WW8Num27z3"/>
    <w:rsid w:val="00EC2CE7"/>
  </w:style>
  <w:style w:type="character" w:customStyle="1" w:styleId="WW8Num27z4">
    <w:name w:val="WW8Num27z4"/>
    <w:rsid w:val="00EC2CE7"/>
  </w:style>
  <w:style w:type="character" w:customStyle="1" w:styleId="WW8Num27z5">
    <w:name w:val="WW8Num27z5"/>
    <w:rsid w:val="00EC2CE7"/>
  </w:style>
  <w:style w:type="character" w:customStyle="1" w:styleId="WW8Num27z6">
    <w:name w:val="WW8Num27z6"/>
    <w:rsid w:val="00EC2CE7"/>
  </w:style>
  <w:style w:type="character" w:customStyle="1" w:styleId="WW8Num27z7">
    <w:name w:val="WW8Num27z7"/>
    <w:rsid w:val="00EC2CE7"/>
  </w:style>
  <w:style w:type="character" w:customStyle="1" w:styleId="WW8Num27z8">
    <w:name w:val="WW8Num27z8"/>
    <w:rsid w:val="00EC2CE7"/>
  </w:style>
  <w:style w:type="character" w:customStyle="1" w:styleId="WW8Num28z0">
    <w:name w:val="WW8Num28z0"/>
    <w:rsid w:val="00EC2CE7"/>
    <w:rPr>
      <w:rFonts w:cs="Times New Roman"/>
    </w:rPr>
  </w:style>
  <w:style w:type="character" w:customStyle="1" w:styleId="WW8Num28z1">
    <w:name w:val="WW8Num28z1"/>
    <w:rsid w:val="00EC2CE7"/>
    <w:rPr>
      <w:rFonts w:ascii="Cambria" w:hAnsi="Cambria" w:cs="Times New Roman"/>
      <w:b/>
      <w:bCs/>
      <w:i w:val="0"/>
      <w:color w:val="000000"/>
      <w:sz w:val="24"/>
      <w:szCs w:val="24"/>
    </w:rPr>
  </w:style>
  <w:style w:type="character" w:customStyle="1" w:styleId="WW8Num28z2">
    <w:name w:val="WW8Num28z2"/>
    <w:rsid w:val="00EC2CE7"/>
    <w:rPr>
      <w:rFonts w:ascii="Cambria" w:eastAsia="Lucida Sans Unicode" w:hAnsi="Cambria" w:cs="Times New Roman"/>
      <w:b w:val="0"/>
      <w:bCs/>
      <w:color w:val="000000"/>
      <w:sz w:val="24"/>
      <w:szCs w:val="24"/>
    </w:rPr>
  </w:style>
  <w:style w:type="character" w:customStyle="1" w:styleId="WW8Num28z3">
    <w:name w:val="WW8Num28z3"/>
    <w:rsid w:val="00EC2CE7"/>
  </w:style>
  <w:style w:type="character" w:customStyle="1" w:styleId="WW8Num28z4">
    <w:name w:val="WW8Num28z4"/>
    <w:rsid w:val="00EC2CE7"/>
  </w:style>
  <w:style w:type="character" w:customStyle="1" w:styleId="WW8Num28z5">
    <w:name w:val="WW8Num28z5"/>
    <w:rsid w:val="00EC2CE7"/>
  </w:style>
  <w:style w:type="character" w:customStyle="1" w:styleId="WW8Num28z6">
    <w:name w:val="WW8Num28z6"/>
    <w:rsid w:val="00EC2CE7"/>
  </w:style>
  <w:style w:type="character" w:customStyle="1" w:styleId="WW8Num28z7">
    <w:name w:val="WW8Num28z7"/>
    <w:rsid w:val="00EC2CE7"/>
  </w:style>
  <w:style w:type="character" w:customStyle="1" w:styleId="WW8Num28z8">
    <w:name w:val="WW8Num28z8"/>
    <w:rsid w:val="00EC2CE7"/>
  </w:style>
  <w:style w:type="character" w:customStyle="1" w:styleId="WW8Num29z0">
    <w:name w:val="WW8Num29z0"/>
    <w:rsid w:val="00EC2CE7"/>
    <w:rPr>
      <w:rFonts w:eastAsia="SimSun" w:cs="Helvetica"/>
      <w:bCs/>
      <w:color w:val="000000"/>
    </w:rPr>
  </w:style>
  <w:style w:type="character" w:customStyle="1" w:styleId="WW8Num29z1">
    <w:name w:val="WW8Num29z1"/>
    <w:rsid w:val="00EC2CE7"/>
    <w:rPr>
      <w:rFonts w:ascii="Courier New" w:hAnsi="Courier New" w:cs="Courier New"/>
    </w:rPr>
  </w:style>
  <w:style w:type="character" w:customStyle="1" w:styleId="WW8Num30z0">
    <w:name w:val="WW8Num30z0"/>
    <w:rsid w:val="00EC2CE7"/>
    <w:rPr>
      <w:rFonts w:eastAsia="Cambria" w:cs="Cambria"/>
      <w:i/>
      <w:color w:val="00000A"/>
    </w:rPr>
  </w:style>
  <w:style w:type="character" w:customStyle="1" w:styleId="WW8Num30z1">
    <w:name w:val="WW8Num30z1"/>
    <w:rsid w:val="00EC2CE7"/>
    <w:rPr>
      <w:rFonts w:eastAsia="Cambria" w:cs="Cambria"/>
      <w:b/>
      <w:color w:val="00000A"/>
    </w:rPr>
  </w:style>
  <w:style w:type="character" w:customStyle="1" w:styleId="WW8Num30z2">
    <w:name w:val="WW8Num30z2"/>
    <w:rsid w:val="00EC2CE7"/>
  </w:style>
  <w:style w:type="character" w:customStyle="1" w:styleId="WW8Num30z3">
    <w:name w:val="WW8Num30z3"/>
    <w:rsid w:val="00EC2CE7"/>
  </w:style>
  <w:style w:type="character" w:customStyle="1" w:styleId="WW8Num30z4">
    <w:name w:val="WW8Num30z4"/>
    <w:rsid w:val="00EC2CE7"/>
  </w:style>
  <w:style w:type="character" w:customStyle="1" w:styleId="WW8Num30z5">
    <w:name w:val="WW8Num30z5"/>
    <w:rsid w:val="00EC2CE7"/>
  </w:style>
  <w:style w:type="character" w:customStyle="1" w:styleId="WW8Num30z6">
    <w:name w:val="WW8Num30z6"/>
    <w:rsid w:val="00EC2CE7"/>
  </w:style>
  <w:style w:type="character" w:customStyle="1" w:styleId="WW8Num30z7">
    <w:name w:val="WW8Num30z7"/>
    <w:rsid w:val="00EC2CE7"/>
  </w:style>
  <w:style w:type="character" w:customStyle="1" w:styleId="WW8Num30z8">
    <w:name w:val="WW8Num30z8"/>
    <w:rsid w:val="00EC2CE7"/>
  </w:style>
  <w:style w:type="character" w:customStyle="1" w:styleId="WW8Num31z0">
    <w:name w:val="WW8Num31z0"/>
    <w:rsid w:val="00EC2CE7"/>
    <w:rPr>
      <w:rFonts w:ascii="Cambria" w:hAnsi="Cambria" w:cs="Cambria"/>
      <w:b/>
      <w:bCs/>
      <w:i/>
      <w:iCs/>
      <w:color w:val="000000"/>
      <w:sz w:val="24"/>
      <w:szCs w:val="24"/>
    </w:rPr>
  </w:style>
  <w:style w:type="character" w:customStyle="1" w:styleId="WW8Num31z1">
    <w:name w:val="WW8Num31z1"/>
    <w:rsid w:val="00EC2CE7"/>
    <w:rPr>
      <w:rFonts w:cs="Cambria"/>
    </w:rPr>
  </w:style>
  <w:style w:type="character" w:customStyle="1" w:styleId="WW8Num31z2">
    <w:name w:val="WW8Num31z2"/>
    <w:rsid w:val="00EC2CE7"/>
  </w:style>
  <w:style w:type="character" w:customStyle="1" w:styleId="WW8Num31z3">
    <w:name w:val="WW8Num31z3"/>
    <w:rsid w:val="00EC2CE7"/>
  </w:style>
  <w:style w:type="character" w:customStyle="1" w:styleId="WW8Num31z4">
    <w:name w:val="WW8Num31z4"/>
    <w:rsid w:val="00EC2CE7"/>
  </w:style>
  <w:style w:type="character" w:customStyle="1" w:styleId="WW8Num31z5">
    <w:name w:val="WW8Num31z5"/>
    <w:rsid w:val="00EC2CE7"/>
  </w:style>
  <w:style w:type="character" w:customStyle="1" w:styleId="WW8Num31z6">
    <w:name w:val="WW8Num31z6"/>
    <w:rsid w:val="00EC2CE7"/>
  </w:style>
  <w:style w:type="character" w:customStyle="1" w:styleId="WW8Num31z7">
    <w:name w:val="WW8Num31z7"/>
    <w:rsid w:val="00EC2CE7"/>
  </w:style>
  <w:style w:type="character" w:customStyle="1" w:styleId="WW8Num31z8">
    <w:name w:val="WW8Num31z8"/>
    <w:rsid w:val="00EC2CE7"/>
  </w:style>
  <w:style w:type="character" w:customStyle="1" w:styleId="WW8Num32z0">
    <w:name w:val="WW8Num32z0"/>
    <w:rsid w:val="00EC2CE7"/>
    <w:rPr>
      <w:b w:val="0"/>
    </w:rPr>
  </w:style>
  <w:style w:type="character" w:customStyle="1" w:styleId="WW8Num32z1">
    <w:name w:val="WW8Num32z1"/>
    <w:rsid w:val="00EC2CE7"/>
    <w:rPr>
      <w:rFonts w:cs="Cambria"/>
    </w:rPr>
  </w:style>
  <w:style w:type="character" w:customStyle="1" w:styleId="WW8Num32z2">
    <w:name w:val="WW8Num32z2"/>
    <w:rsid w:val="00EC2CE7"/>
  </w:style>
  <w:style w:type="character" w:customStyle="1" w:styleId="WW8Num32z3">
    <w:name w:val="WW8Num32z3"/>
    <w:rsid w:val="00EC2CE7"/>
  </w:style>
  <w:style w:type="character" w:customStyle="1" w:styleId="WW8Num32z4">
    <w:name w:val="WW8Num32z4"/>
    <w:rsid w:val="00EC2CE7"/>
  </w:style>
  <w:style w:type="character" w:customStyle="1" w:styleId="WW8Num32z5">
    <w:name w:val="WW8Num32z5"/>
    <w:rsid w:val="00EC2CE7"/>
  </w:style>
  <w:style w:type="character" w:customStyle="1" w:styleId="WW8Num32z6">
    <w:name w:val="WW8Num32z6"/>
    <w:rsid w:val="00EC2CE7"/>
  </w:style>
  <w:style w:type="character" w:customStyle="1" w:styleId="WW8Num32z7">
    <w:name w:val="WW8Num32z7"/>
    <w:rsid w:val="00EC2CE7"/>
  </w:style>
  <w:style w:type="character" w:customStyle="1" w:styleId="WW8Num32z8">
    <w:name w:val="WW8Num32z8"/>
    <w:rsid w:val="00EC2CE7"/>
  </w:style>
  <w:style w:type="character" w:customStyle="1" w:styleId="WW8Num33z0">
    <w:name w:val="WW8Num33z0"/>
    <w:rsid w:val="00EC2CE7"/>
    <w:rPr>
      <w:rFonts w:cs="Times New Roman"/>
    </w:rPr>
  </w:style>
  <w:style w:type="character" w:customStyle="1" w:styleId="WW8Num33z1">
    <w:name w:val="WW8Num33z1"/>
    <w:rsid w:val="00EC2CE7"/>
    <w:rPr>
      <w:rFonts w:cs="Cambria"/>
    </w:rPr>
  </w:style>
  <w:style w:type="character" w:customStyle="1" w:styleId="WW8Num33z2">
    <w:name w:val="WW8Num33z2"/>
    <w:rsid w:val="00EC2CE7"/>
  </w:style>
  <w:style w:type="character" w:customStyle="1" w:styleId="WW8Num33z3">
    <w:name w:val="WW8Num33z3"/>
    <w:rsid w:val="00EC2CE7"/>
  </w:style>
  <w:style w:type="character" w:customStyle="1" w:styleId="WW8Num33z4">
    <w:name w:val="WW8Num33z4"/>
    <w:rsid w:val="00EC2CE7"/>
  </w:style>
  <w:style w:type="character" w:customStyle="1" w:styleId="WW8Num33z5">
    <w:name w:val="WW8Num33z5"/>
    <w:rsid w:val="00EC2CE7"/>
  </w:style>
  <w:style w:type="character" w:customStyle="1" w:styleId="WW8Num33z6">
    <w:name w:val="WW8Num33z6"/>
    <w:rsid w:val="00EC2CE7"/>
  </w:style>
  <w:style w:type="character" w:customStyle="1" w:styleId="WW8Num33z7">
    <w:name w:val="WW8Num33z7"/>
    <w:rsid w:val="00EC2CE7"/>
  </w:style>
  <w:style w:type="character" w:customStyle="1" w:styleId="WW8Num33z8">
    <w:name w:val="WW8Num33z8"/>
    <w:rsid w:val="00EC2CE7"/>
  </w:style>
  <w:style w:type="character" w:customStyle="1" w:styleId="WW8Num34z0">
    <w:name w:val="WW8Num34z0"/>
    <w:rsid w:val="00EC2CE7"/>
  </w:style>
  <w:style w:type="character" w:customStyle="1" w:styleId="WW8Num34z1">
    <w:name w:val="WW8Num34z1"/>
    <w:rsid w:val="00EC2CE7"/>
    <w:rPr>
      <w:rFonts w:cs="Cambria"/>
      <w:b/>
      <w:bCs/>
      <w:szCs w:val="10"/>
    </w:rPr>
  </w:style>
  <w:style w:type="character" w:customStyle="1" w:styleId="WW8Num34z2">
    <w:name w:val="WW8Num34z2"/>
    <w:rsid w:val="00EC2CE7"/>
  </w:style>
  <w:style w:type="character" w:customStyle="1" w:styleId="WW8Num34z3">
    <w:name w:val="WW8Num34z3"/>
    <w:rsid w:val="00EC2CE7"/>
  </w:style>
  <w:style w:type="character" w:customStyle="1" w:styleId="WW8Num34z4">
    <w:name w:val="WW8Num34z4"/>
    <w:rsid w:val="00EC2CE7"/>
  </w:style>
  <w:style w:type="character" w:customStyle="1" w:styleId="WW8Num34z5">
    <w:name w:val="WW8Num34z5"/>
    <w:rsid w:val="00EC2CE7"/>
  </w:style>
  <w:style w:type="character" w:customStyle="1" w:styleId="WW8Num34z6">
    <w:name w:val="WW8Num34z6"/>
    <w:rsid w:val="00EC2CE7"/>
  </w:style>
  <w:style w:type="character" w:customStyle="1" w:styleId="WW8Num34z7">
    <w:name w:val="WW8Num34z7"/>
    <w:rsid w:val="00EC2CE7"/>
  </w:style>
  <w:style w:type="character" w:customStyle="1" w:styleId="WW8Num34z8">
    <w:name w:val="WW8Num34z8"/>
    <w:rsid w:val="00EC2CE7"/>
  </w:style>
  <w:style w:type="character" w:customStyle="1" w:styleId="WW8Num35z0">
    <w:name w:val="WW8Num35z0"/>
    <w:rsid w:val="00EC2CE7"/>
  </w:style>
  <w:style w:type="character" w:customStyle="1" w:styleId="WW8Num35z1">
    <w:name w:val="WW8Num35z1"/>
    <w:rsid w:val="00EC2CE7"/>
    <w:rPr>
      <w:rFonts w:ascii="Cambria" w:hAnsi="Cambria" w:cs="Cambria"/>
      <w:b/>
      <w:bCs/>
      <w:sz w:val="24"/>
      <w:szCs w:val="24"/>
    </w:rPr>
  </w:style>
  <w:style w:type="character" w:customStyle="1" w:styleId="WW8Num35z2">
    <w:name w:val="WW8Num35z2"/>
    <w:rsid w:val="00EC2CE7"/>
  </w:style>
  <w:style w:type="character" w:customStyle="1" w:styleId="WW8Num35z3">
    <w:name w:val="WW8Num35z3"/>
    <w:rsid w:val="00EC2CE7"/>
  </w:style>
  <w:style w:type="character" w:customStyle="1" w:styleId="WW8Num35z4">
    <w:name w:val="WW8Num35z4"/>
    <w:rsid w:val="00EC2CE7"/>
  </w:style>
  <w:style w:type="character" w:customStyle="1" w:styleId="WW8Num35z5">
    <w:name w:val="WW8Num35z5"/>
    <w:rsid w:val="00EC2CE7"/>
  </w:style>
  <w:style w:type="character" w:customStyle="1" w:styleId="WW8Num35z6">
    <w:name w:val="WW8Num35z6"/>
    <w:rsid w:val="00EC2CE7"/>
  </w:style>
  <w:style w:type="character" w:customStyle="1" w:styleId="WW8Num35z7">
    <w:name w:val="WW8Num35z7"/>
    <w:rsid w:val="00EC2CE7"/>
  </w:style>
  <w:style w:type="character" w:customStyle="1" w:styleId="WW8Num35z8">
    <w:name w:val="WW8Num35z8"/>
    <w:rsid w:val="00EC2CE7"/>
  </w:style>
  <w:style w:type="character" w:customStyle="1" w:styleId="WW8Num36z0">
    <w:name w:val="WW8Num36z0"/>
    <w:rsid w:val="00EC2CE7"/>
  </w:style>
  <w:style w:type="character" w:customStyle="1" w:styleId="WW8Num36z1">
    <w:name w:val="WW8Num36z1"/>
    <w:rsid w:val="00EC2CE7"/>
    <w:rPr>
      <w:rFonts w:cs="Helvetica"/>
      <w:b/>
      <w:bCs w:val="0"/>
    </w:rPr>
  </w:style>
  <w:style w:type="character" w:customStyle="1" w:styleId="WW8Num36z2">
    <w:name w:val="WW8Num36z2"/>
    <w:rsid w:val="00EC2CE7"/>
  </w:style>
  <w:style w:type="character" w:customStyle="1" w:styleId="WW8Num36z3">
    <w:name w:val="WW8Num36z3"/>
    <w:rsid w:val="00EC2CE7"/>
  </w:style>
  <w:style w:type="character" w:customStyle="1" w:styleId="WW8Num36z4">
    <w:name w:val="WW8Num36z4"/>
    <w:rsid w:val="00EC2CE7"/>
  </w:style>
  <w:style w:type="character" w:customStyle="1" w:styleId="WW8Num36z5">
    <w:name w:val="WW8Num36z5"/>
    <w:rsid w:val="00EC2CE7"/>
  </w:style>
  <w:style w:type="character" w:customStyle="1" w:styleId="WW8Num36z6">
    <w:name w:val="WW8Num36z6"/>
    <w:rsid w:val="00EC2CE7"/>
  </w:style>
  <w:style w:type="character" w:customStyle="1" w:styleId="WW8Num36z7">
    <w:name w:val="WW8Num36z7"/>
    <w:rsid w:val="00EC2CE7"/>
  </w:style>
  <w:style w:type="character" w:customStyle="1" w:styleId="WW8Num36z8">
    <w:name w:val="WW8Num36z8"/>
    <w:rsid w:val="00EC2CE7"/>
  </w:style>
  <w:style w:type="character" w:customStyle="1" w:styleId="WW8Num37z0">
    <w:name w:val="WW8Num37z0"/>
    <w:rsid w:val="00EC2CE7"/>
  </w:style>
  <w:style w:type="character" w:customStyle="1" w:styleId="WW8Num37z1">
    <w:name w:val="WW8Num37z1"/>
    <w:rsid w:val="00EC2CE7"/>
    <w:rPr>
      <w:rFonts w:ascii="Cambria" w:hAnsi="Cambria" w:cs="Cambria"/>
      <w:b/>
      <w:sz w:val="24"/>
      <w:szCs w:val="24"/>
    </w:rPr>
  </w:style>
  <w:style w:type="character" w:customStyle="1" w:styleId="WW8Num37z2">
    <w:name w:val="WW8Num37z2"/>
    <w:rsid w:val="00EC2CE7"/>
  </w:style>
  <w:style w:type="character" w:customStyle="1" w:styleId="WW8Num37z3">
    <w:name w:val="WW8Num37z3"/>
    <w:rsid w:val="00EC2CE7"/>
  </w:style>
  <w:style w:type="character" w:customStyle="1" w:styleId="WW8Num37z4">
    <w:name w:val="WW8Num37z4"/>
    <w:rsid w:val="00EC2CE7"/>
  </w:style>
  <w:style w:type="character" w:customStyle="1" w:styleId="WW8Num37z5">
    <w:name w:val="WW8Num37z5"/>
    <w:rsid w:val="00EC2CE7"/>
  </w:style>
  <w:style w:type="character" w:customStyle="1" w:styleId="WW8Num37z6">
    <w:name w:val="WW8Num37z6"/>
    <w:rsid w:val="00EC2CE7"/>
  </w:style>
  <w:style w:type="character" w:customStyle="1" w:styleId="WW8Num37z7">
    <w:name w:val="WW8Num37z7"/>
    <w:rsid w:val="00EC2CE7"/>
  </w:style>
  <w:style w:type="character" w:customStyle="1" w:styleId="WW8Num37z8">
    <w:name w:val="WW8Num37z8"/>
    <w:rsid w:val="00EC2CE7"/>
  </w:style>
  <w:style w:type="character" w:customStyle="1" w:styleId="WW8Num38z0">
    <w:name w:val="WW8Num38z0"/>
    <w:rsid w:val="00EC2CE7"/>
  </w:style>
  <w:style w:type="character" w:customStyle="1" w:styleId="WW8Num38z1">
    <w:name w:val="WW8Num38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38z2">
    <w:name w:val="WW8Num38z2"/>
    <w:rsid w:val="00EC2CE7"/>
  </w:style>
  <w:style w:type="character" w:customStyle="1" w:styleId="WW8Num39z0">
    <w:name w:val="WW8Num39z0"/>
    <w:rsid w:val="00EC2CE7"/>
  </w:style>
  <w:style w:type="character" w:customStyle="1" w:styleId="WW8Num39z1">
    <w:name w:val="WW8Num39z1"/>
    <w:rsid w:val="00EC2CE7"/>
    <w:rPr>
      <w:rFonts w:cs="Cambria"/>
    </w:rPr>
  </w:style>
  <w:style w:type="character" w:customStyle="1" w:styleId="WW8Num39z2">
    <w:name w:val="WW8Num39z2"/>
    <w:rsid w:val="00EC2CE7"/>
  </w:style>
  <w:style w:type="character" w:customStyle="1" w:styleId="WW8Num39z3">
    <w:name w:val="WW8Num39z3"/>
    <w:rsid w:val="00EC2CE7"/>
  </w:style>
  <w:style w:type="character" w:customStyle="1" w:styleId="WW8Num39z4">
    <w:name w:val="WW8Num39z4"/>
    <w:rsid w:val="00EC2CE7"/>
  </w:style>
  <w:style w:type="character" w:customStyle="1" w:styleId="WW8Num39z5">
    <w:name w:val="WW8Num39z5"/>
    <w:rsid w:val="00EC2CE7"/>
  </w:style>
  <w:style w:type="character" w:customStyle="1" w:styleId="WW8Num39z6">
    <w:name w:val="WW8Num39z6"/>
    <w:rsid w:val="00EC2CE7"/>
  </w:style>
  <w:style w:type="character" w:customStyle="1" w:styleId="WW8Num39z7">
    <w:name w:val="WW8Num39z7"/>
    <w:rsid w:val="00EC2CE7"/>
  </w:style>
  <w:style w:type="character" w:customStyle="1" w:styleId="WW8Num39z8">
    <w:name w:val="WW8Num39z8"/>
    <w:rsid w:val="00EC2CE7"/>
  </w:style>
  <w:style w:type="character" w:customStyle="1" w:styleId="WW8Num40z0">
    <w:name w:val="WW8Num40z0"/>
    <w:rsid w:val="00EC2CE7"/>
  </w:style>
  <w:style w:type="character" w:customStyle="1" w:styleId="WW8Num40z1">
    <w:name w:val="WW8Num40z1"/>
    <w:rsid w:val="00EC2CE7"/>
    <w:rPr>
      <w:rFonts w:cs="Cambria"/>
    </w:rPr>
  </w:style>
  <w:style w:type="character" w:customStyle="1" w:styleId="WW8Num40z2">
    <w:name w:val="WW8Num40z2"/>
    <w:rsid w:val="00EC2CE7"/>
  </w:style>
  <w:style w:type="character" w:customStyle="1" w:styleId="WW8Num40z3">
    <w:name w:val="WW8Num40z3"/>
    <w:rsid w:val="00EC2CE7"/>
  </w:style>
  <w:style w:type="character" w:customStyle="1" w:styleId="WW8Num40z4">
    <w:name w:val="WW8Num40z4"/>
    <w:rsid w:val="00EC2CE7"/>
  </w:style>
  <w:style w:type="character" w:customStyle="1" w:styleId="WW8Num40z5">
    <w:name w:val="WW8Num40z5"/>
    <w:rsid w:val="00EC2CE7"/>
  </w:style>
  <w:style w:type="character" w:customStyle="1" w:styleId="WW8Num40z6">
    <w:name w:val="WW8Num40z6"/>
    <w:rsid w:val="00EC2CE7"/>
  </w:style>
  <w:style w:type="character" w:customStyle="1" w:styleId="WW8Num40z7">
    <w:name w:val="WW8Num40z7"/>
    <w:rsid w:val="00EC2CE7"/>
  </w:style>
  <w:style w:type="character" w:customStyle="1" w:styleId="WW8Num40z8">
    <w:name w:val="WW8Num40z8"/>
    <w:rsid w:val="00EC2CE7"/>
  </w:style>
  <w:style w:type="character" w:customStyle="1" w:styleId="WW8Num41z0">
    <w:name w:val="WW8Num41z0"/>
    <w:rsid w:val="00EC2CE7"/>
  </w:style>
  <w:style w:type="character" w:customStyle="1" w:styleId="WW8Num41z1">
    <w:name w:val="WW8Num41z1"/>
    <w:rsid w:val="00EC2CE7"/>
    <w:rPr>
      <w:rFonts w:cs="Cambria"/>
    </w:rPr>
  </w:style>
  <w:style w:type="character" w:customStyle="1" w:styleId="WW8Num41z3">
    <w:name w:val="WW8Num41z3"/>
    <w:rsid w:val="00EC2CE7"/>
  </w:style>
  <w:style w:type="character" w:customStyle="1" w:styleId="WW8Num41z4">
    <w:name w:val="WW8Num41z4"/>
    <w:rsid w:val="00EC2CE7"/>
  </w:style>
  <w:style w:type="character" w:customStyle="1" w:styleId="WW8Num41z5">
    <w:name w:val="WW8Num41z5"/>
    <w:rsid w:val="00EC2CE7"/>
  </w:style>
  <w:style w:type="character" w:customStyle="1" w:styleId="WW8Num41z6">
    <w:name w:val="WW8Num41z6"/>
    <w:rsid w:val="00EC2CE7"/>
  </w:style>
  <w:style w:type="character" w:customStyle="1" w:styleId="WW8Num41z7">
    <w:name w:val="WW8Num41z7"/>
    <w:rsid w:val="00EC2CE7"/>
  </w:style>
  <w:style w:type="character" w:customStyle="1" w:styleId="WW8Num41z8">
    <w:name w:val="WW8Num41z8"/>
    <w:rsid w:val="00EC2CE7"/>
  </w:style>
  <w:style w:type="character" w:customStyle="1" w:styleId="WW8Num42z0">
    <w:name w:val="WW8Num42z0"/>
    <w:rsid w:val="00EC2CE7"/>
    <w:rPr>
      <w:rFonts w:cs="Cambria"/>
    </w:rPr>
  </w:style>
  <w:style w:type="character" w:customStyle="1" w:styleId="WW8Num42z1">
    <w:name w:val="WW8Num42z1"/>
    <w:rsid w:val="00EC2CE7"/>
  </w:style>
  <w:style w:type="character" w:customStyle="1" w:styleId="WW8Num42z2">
    <w:name w:val="WW8Num42z2"/>
    <w:rsid w:val="00EC2CE7"/>
  </w:style>
  <w:style w:type="character" w:customStyle="1" w:styleId="WW8Num42z3">
    <w:name w:val="WW8Num42z3"/>
    <w:rsid w:val="00EC2CE7"/>
  </w:style>
  <w:style w:type="character" w:customStyle="1" w:styleId="WW8Num42z4">
    <w:name w:val="WW8Num42z4"/>
    <w:rsid w:val="00EC2CE7"/>
  </w:style>
  <w:style w:type="character" w:customStyle="1" w:styleId="WW8Num42z5">
    <w:name w:val="WW8Num42z5"/>
    <w:rsid w:val="00EC2CE7"/>
  </w:style>
  <w:style w:type="character" w:customStyle="1" w:styleId="WW8Num42z6">
    <w:name w:val="WW8Num42z6"/>
    <w:rsid w:val="00EC2CE7"/>
  </w:style>
  <w:style w:type="character" w:customStyle="1" w:styleId="WW8Num42z7">
    <w:name w:val="WW8Num42z7"/>
    <w:rsid w:val="00EC2CE7"/>
  </w:style>
  <w:style w:type="character" w:customStyle="1" w:styleId="WW8Num42z8">
    <w:name w:val="WW8Num42z8"/>
    <w:rsid w:val="00EC2CE7"/>
  </w:style>
  <w:style w:type="character" w:customStyle="1" w:styleId="WW8Num43z0">
    <w:name w:val="WW8Num43z0"/>
    <w:rsid w:val="00EC2CE7"/>
  </w:style>
  <w:style w:type="character" w:customStyle="1" w:styleId="WW8Num43z1">
    <w:name w:val="WW8Num43z1"/>
    <w:rsid w:val="00EC2CE7"/>
  </w:style>
  <w:style w:type="character" w:customStyle="1" w:styleId="WW8Num43z2">
    <w:name w:val="WW8Num43z2"/>
    <w:rsid w:val="00EC2CE7"/>
  </w:style>
  <w:style w:type="character" w:customStyle="1" w:styleId="WW8Num43z3">
    <w:name w:val="WW8Num43z3"/>
    <w:rsid w:val="00EC2CE7"/>
  </w:style>
  <w:style w:type="character" w:customStyle="1" w:styleId="WW8Num43z4">
    <w:name w:val="WW8Num43z4"/>
    <w:rsid w:val="00EC2CE7"/>
  </w:style>
  <w:style w:type="character" w:customStyle="1" w:styleId="WW8Num43z5">
    <w:name w:val="WW8Num43z5"/>
    <w:rsid w:val="00EC2CE7"/>
  </w:style>
  <w:style w:type="character" w:customStyle="1" w:styleId="WW8Num43z6">
    <w:name w:val="WW8Num43z6"/>
    <w:rsid w:val="00EC2CE7"/>
  </w:style>
  <w:style w:type="character" w:customStyle="1" w:styleId="WW8Num43z7">
    <w:name w:val="WW8Num43z7"/>
    <w:rsid w:val="00EC2CE7"/>
  </w:style>
  <w:style w:type="character" w:customStyle="1" w:styleId="WW8Num43z8">
    <w:name w:val="WW8Num43z8"/>
    <w:rsid w:val="00EC2CE7"/>
  </w:style>
  <w:style w:type="character" w:customStyle="1" w:styleId="WW8Num44z0">
    <w:name w:val="WW8Num44z0"/>
    <w:rsid w:val="00EC2CE7"/>
    <w:rPr>
      <w:rFonts w:eastAsia="SimSun" w:cs="Times New Roman"/>
    </w:rPr>
  </w:style>
  <w:style w:type="character" w:customStyle="1" w:styleId="WW8Num44z1">
    <w:name w:val="WW8Num44z1"/>
    <w:rsid w:val="00EC2CE7"/>
  </w:style>
  <w:style w:type="character" w:customStyle="1" w:styleId="WW8Num44z2">
    <w:name w:val="WW8Num44z2"/>
    <w:rsid w:val="00EC2CE7"/>
  </w:style>
  <w:style w:type="character" w:customStyle="1" w:styleId="WW8Num44z3">
    <w:name w:val="WW8Num44z3"/>
    <w:rsid w:val="00EC2CE7"/>
  </w:style>
  <w:style w:type="character" w:customStyle="1" w:styleId="WW8Num44z4">
    <w:name w:val="WW8Num44z4"/>
    <w:rsid w:val="00EC2CE7"/>
  </w:style>
  <w:style w:type="character" w:customStyle="1" w:styleId="WW8Num44z5">
    <w:name w:val="WW8Num44z5"/>
    <w:rsid w:val="00EC2CE7"/>
  </w:style>
  <w:style w:type="character" w:customStyle="1" w:styleId="WW8Num44z6">
    <w:name w:val="WW8Num44z6"/>
    <w:rsid w:val="00EC2CE7"/>
  </w:style>
  <w:style w:type="character" w:customStyle="1" w:styleId="WW8Num44z7">
    <w:name w:val="WW8Num44z7"/>
    <w:rsid w:val="00EC2CE7"/>
  </w:style>
  <w:style w:type="character" w:customStyle="1" w:styleId="WW8Num44z8">
    <w:name w:val="WW8Num44z8"/>
    <w:rsid w:val="00EC2CE7"/>
  </w:style>
  <w:style w:type="character" w:customStyle="1" w:styleId="WW8Num45z0">
    <w:name w:val="WW8Num45z0"/>
    <w:rsid w:val="00EC2CE7"/>
    <w:rPr>
      <w:rFonts w:ascii="Symbol" w:hAnsi="Symbol" w:cs="Symbol"/>
    </w:rPr>
  </w:style>
  <w:style w:type="character" w:customStyle="1" w:styleId="WW8Num45z1">
    <w:name w:val="WW8Num45z1"/>
    <w:rsid w:val="00EC2CE7"/>
    <w:rPr>
      <w:rFonts w:ascii="Courier New" w:hAnsi="Courier New" w:cs="Courier New"/>
    </w:rPr>
  </w:style>
  <w:style w:type="character" w:customStyle="1" w:styleId="WW8Num45z2">
    <w:name w:val="WW8Num45z2"/>
    <w:rsid w:val="00EC2CE7"/>
    <w:rPr>
      <w:rFonts w:ascii="Wingdings" w:hAnsi="Wingdings" w:cs="Wingdings"/>
    </w:rPr>
  </w:style>
  <w:style w:type="character" w:customStyle="1" w:styleId="WW8Num45z3">
    <w:name w:val="WW8Num45z3"/>
    <w:rsid w:val="00EC2CE7"/>
  </w:style>
  <w:style w:type="character" w:customStyle="1" w:styleId="WW8Num45z4">
    <w:name w:val="WW8Num45z4"/>
    <w:rsid w:val="00EC2CE7"/>
  </w:style>
  <w:style w:type="character" w:customStyle="1" w:styleId="WW8Num45z5">
    <w:name w:val="WW8Num45z5"/>
    <w:rsid w:val="00EC2CE7"/>
  </w:style>
  <w:style w:type="character" w:customStyle="1" w:styleId="WW8Num45z6">
    <w:name w:val="WW8Num45z6"/>
    <w:rsid w:val="00EC2CE7"/>
  </w:style>
  <w:style w:type="character" w:customStyle="1" w:styleId="WW8Num45z7">
    <w:name w:val="WW8Num45z7"/>
    <w:rsid w:val="00EC2CE7"/>
  </w:style>
  <w:style w:type="character" w:customStyle="1" w:styleId="WW8Num45z8">
    <w:name w:val="WW8Num45z8"/>
    <w:rsid w:val="00EC2CE7"/>
  </w:style>
  <w:style w:type="character" w:customStyle="1" w:styleId="WW8Num46z0">
    <w:name w:val="WW8Num46z0"/>
    <w:rsid w:val="00EC2CE7"/>
  </w:style>
  <w:style w:type="character" w:customStyle="1" w:styleId="WW8Num46z1">
    <w:name w:val="WW8Num46z1"/>
    <w:rsid w:val="00EC2CE7"/>
    <w:rPr>
      <w:rFonts w:cs="Cambria"/>
      <w:b/>
    </w:rPr>
  </w:style>
  <w:style w:type="character" w:customStyle="1" w:styleId="WW8Num46z2">
    <w:name w:val="WW8Num46z2"/>
    <w:rsid w:val="00EC2CE7"/>
  </w:style>
  <w:style w:type="character" w:customStyle="1" w:styleId="WW8Num46z3">
    <w:name w:val="WW8Num46z3"/>
    <w:rsid w:val="00EC2CE7"/>
  </w:style>
  <w:style w:type="character" w:customStyle="1" w:styleId="WW8Num46z4">
    <w:name w:val="WW8Num46z4"/>
    <w:rsid w:val="00EC2CE7"/>
  </w:style>
  <w:style w:type="character" w:customStyle="1" w:styleId="WW8Num46z5">
    <w:name w:val="WW8Num46z5"/>
    <w:rsid w:val="00EC2CE7"/>
  </w:style>
  <w:style w:type="character" w:customStyle="1" w:styleId="WW8Num46z6">
    <w:name w:val="WW8Num46z6"/>
    <w:rsid w:val="00EC2CE7"/>
  </w:style>
  <w:style w:type="character" w:customStyle="1" w:styleId="WW8Num46z7">
    <w:name w:val="WW8Num46z7"/>
    <w:rsid w:val="00EC2CE7"/>
  </w:style>
  <w:style w:type="character" w:customStyle="1" w:styleId="WW8Num46z8">
    <w:name w:val="WW8Num46z8"/>
    <w:rsid w:val="00EC2CE7"/>
  </w:style>
  <w:style w:type="character" w:customStyle="1" w:styleId="WW8Num47z0">
    <w:name w:val="WW8Num47z0"/>
    <w:rsid w:val="00EC2CE7"/>
  </w:style>
  <w:style w:type="character" w:customStyle="1" w:styleId="WW8Num47z1">
    <w:name w:val="WW8Num47z1"/>
    <w:rsid w:val="00EC2CE7"/>
    <w:rPr>
      <w:rFonts w:cs="Cambria"/>
      <w:b/>
      <w:sz w:val="24"/>
      <w:szCs w:val="24"/>
    </w:rPr>
  </w:style>
  <w:style w:type="character" w:customStyle="1" w:styleId="WW8Num47z2">
    <w:name w:val="WW8Num47z2"/>
    <w:rsid w:val="00EC2CE7"/>
  </w:style>
  <w:style w:type="character" w:customStyle="1" w:styleId="WW8Num47z3">
    <w:name w:val="WW8Num47z3"/>
    <w:rsid w:val="00EC2CE7"/>
  </w:style>
  <w:style w:type="character" w:customStyle="1" w:styleId="WW8Num47z4">
    <w:name w:val="WW8Num47z4"/>
    <w:rsid w:val="00EC2CE7"/>
  </w:style>
  <w:style w:type="character" w:customStyle="1" w:styleId="WW8Num47z5">
    <w:name w:val="WW8Num47z5"/>
    <w:rsid w:val="00EC2CE7"/>
  </w:style>
  <w:style w:type="character" w:customStyle="1" w:styleId="WW8Num47z6">
    <w:name w:val="WW8Num47z6"/>
    <w:rsid w:val="00EC2CE7"/>
  </w:style>
  <w:style w:type="character" w:customStyle="1" w:styleId="WW8Num47z7">
    <w:name w:val="WW8Num47z7"/>
    <w:rsid w:val="00EC2CE7"/>
  </w:style>
  <w:style w:type="character" w:customStyle="1" w:styleId="WW8Num47z8">
    <w:name w:val="WW8Num47z8"/>
    <w:rsid w:val="00EC2CE7"/>
  </w:style>
  <w:style w:type="character" w:customStyle="1" w:styleId="WW8Num48z0">
    <w:name w:val="WW8Num48z0"/>
    <w:rsid w:val="00EC2CE7"/>
    <w:rPr>
      <w:rFonts w:cs="Cambria"/>
    </w:rPr>
  </w:style>
  <w:style w:type="character" w:customStyle="1" w:styleId="WW8Num48z1">
    <w:name w:val="WW8Num48z1"/>
    <w:rsid w:val="00EC2CE7"/>
    <w:rPr>
      <w:rFonts w:cs="Arial"/>
      <w:b/>
      <w:bCs w:val="0"/>
    </w:rPr>
  </w:style>
  <w:style w:type="character" w:customStyle="1" w:styleId="WW8Num48z2">
    <w:name w:val="WW8Num48z2"/>
    <w:rsid w:val="00EC2CE7"/>
    <w:rPr>
      <w:rFonts w:cs="Arial"/>
    </w:rPr>
  </w:style>
  <w:style w:type="character" w:customStyle="1" w:styleId="WW8Num48z3">
    <w:name w:val="WW8Num48z3"/>
    <w:rsid w:val="00EC2CE7"/>
  </w:style>
  <w:style w:type="character" w:customStyle="1" w:styleId="WW8Num48z4">
    <w:name w:val="WW8Num48z4"/>
    <w:rsid w:val="00EC2CE7"/>
  </w:style>
  <w:style w:type="character" w:customStyle="1" w:styleId="WW8Num48z5">
    <w:name w:val="WW8Num48z5"/>
    <w:rsid w:val="00EC2CE7"/>
  </w:style>
  <w:style w:type="character" w:customStyle="1" w:styleId="WW8Num48z6">
    <w:name w:val="WW8Num48z6"/>
    <w:rsid w:val="00EC2CE7"/>
  </w:style>
  <w:style w:type="character" w:customStyle="1" w:styleId="WW8Num48z7">
    <w:name w:val="WW8Num48z7"/>
    <w:rsid w:val="00EC2CE7"/>
  </w:style>
  <w:style w:type="character" w:customStyle="1" w:styleId="WW8Num48z8">
    <w:name w:val="WW8Num48z8"/>
    <w:rsid w:val="00EC2CE7"/>
  </w:style>
  <w:style w:type="character" w:customStyle="1" w:styleId="WW8Num49z0">
    <w:name w:val="WW8Num49z0"/>
    <w:rsid w:val="00EC2CE7"/>
    <w:rPr>
      <w:rFonts w:ascii="Cambria" w:hAnsi="Cambria" w:cs="Cambria"/>
      <w:b/>
      <w:i w:val="0"/>
      <w:sz w:val="24"/>
      <w:szCs w:val="24"/>
    </w:rPr>
  </w:style>
  <w:style w:type="character" w:customStyle="1" w:styleId="WW8Num49z1">
    <w:name w:val="WW8Num49z1"/>
    <w:rsid w:val="00EC2CE7"/>
    <w:rPr>
      <w:rFonts w:cs="Cambria"/>
    </w:rPr>
  </w:style>
  <w:style w:type="character" w:customStyle="1" w:styleId="WW8Num49z2">
    <w:name w:val="WW8Num49z2"/>
    <w:rsid w:val="00EC2CE7"/>
  </w:style>
  <w:style w:type="character" w:customStyle="1" w:styleId="WW8Num49z3">
    <w:name w:val="WW8Num49z3"/>
    <w:rsid w:val="00EC2CE7"/>
  </w:style>
  <w:style w:type="character" w:customStyle="1" w:styleId="WW8Num49z4">
    <w:name w:val="WW8Num49z4"/>
    <w:rsid w:val="00EC2CE7"/>
  </w:style>
  <w:style w:type="character" w:customStyle="1" w:styleId="WW8Num49z5">
    <w:name w:val="WW8Num49z5"/>
    <w:rsid w:val="00EC2CE7"/>
  </w:style>
  <w:style w:type="character" w:customStyle="1" w:styleId="WW8Num49z6">
    <w:name w:val="WW8Num49z6"/>
    <w:rsid w:val="00EC2CE7"/>
  </w:style>
  <w:style w:type="character" w:customStyle="1" w:styleId="WW8Num49z7">
    <w:name w:val="WW8Num49z7"/>
    <w:rsid w:val="00EC2CE7"/>
  </w:style>
  <w:style w:type="character" w:customStyle="1" w:styleId="WW8Num49z8">
    <w:name w:val="WW8Num49z8"/>
    <w:rsid w:val="00EC2CE7"/>
  </w:style>
  <w:style w:type="character" w:customStyle="1" w:styleId="WW8Num50z0">
    <w:name w:val="WW8Num50z0"/>
    <w:rsid w:val="00EC2CE7"/>
    <w:rPr>
      <w:b w:val="0"/>
      <w:i/>
      <w:color w:val="000000"/>
      <w:sz w:val="24"/>
      <w:szCs w:val="24"/>
    </w:rPr>
  </w:style>
  <w:style w:type="character" w:customStyle="1" w:styleId="WW8Num50z1">
    <w:name w:val="WW8Num50z1"/>
    <w:rsid w:val="00EC2CE7"/>
    <w:rPr>
      <w:rFonts w:cs="Cambria"/>
    </w:rPr>
  </w:style>
  <w:style w:type="character" w:customStyle="1" w:styleId="WW8Num51z0">
    <w:name w:val="WW8Num51z0"/>
    <w:rsid w:val="00EC2CE7"/>
    <w:rPr>
      <w:b/>
      <w:bCs/>
    </w:rPr>
  </w:style>
  <w:style w:type="character" w:customStyle="1" w:styleId="WW8Num51z1">
    <w:name w:val="WW8Num51z1"/>
    <w:rsid w:val="00EC2CE7"/>
    <w:rPr>
      <w:rFonts w:cs="Cambria"/>
    </w:rPr>
  </w:style>
  <w:style w:type="character" w:customStyle="1" w:styleId="WW8Num52z0">
    <w:name w:val="WW8Num52z0"/>
    <w:rsid w:val="00EC2CE7"/>
    <w:rPr>
      <w:rFonts w:cs="Arial"/>
      <w:b/>
      <w:bCs/>
      <w:sz w:val="24"/>
      <w:szCs w:val="24"/>
    </w:rPr>
  </w:style>
  <w:style w:type="character" w:customStyle="1" w:styleId="WW8Num52z1">
    <w:name w:val="WW8Num52z1"/>
    <w:rsid w:val="00EC2CE7"/>
  </w:style>
  <w:style w:type="character" w:customStyle="1" w:styleId="WW8Num52z2">
    <w:name w:val="WW8Num52z2"/>
    <w:rsid w:val="00EC2CE7"/>
  </w:style>
  <w:style w:type="character" w:customStyle="1" w:styleId="WW8Num52z3">
    <w:name w:val="WW8Num52z3"/>
    <w:rsid w:val="00EC2CE7"/>
  </w:style>
  <w:style w:type="character" w:customStyle="1" w:styleId="WW8Num52z4">
    <w:name w:val="WW8Num52z4"/>
    <w:rsid w:val="00EC2CE7"/>
  </w:style>
  <w:style w:type="character" w:customStyle="1" w:styleId="WW8Num52z5">
    <w:name w:val="WW8Num52z5"/>
    <w:rsid w:val="00EC2CE7"/>
  </w:style>
  <w:style w:type="character" w:customStyle="1" w:styleId="WW8Num52z6">
    <w:name w:val="WW8Num52z6"/>
    <w:rsid w:val="00EC2CE7"/>
  </w:style>
  <w:style w:type="character" w:customStyle="1" w:styleId="WW8Num52z7">
    <w:name w:val="WW8Num52z7"/>
    <w:rsid w:val="00EC2CE7"/>
  </w:style>
  <w:style w:type="character" w:customStyle="1" w:styleId="WW8Num52z8">
    <w:name w:val="WW8Num52z8"/>
    <w:rsid w:val="00EC2CE7"/>
  </w:style>
  <w:style w:type="character" w:customStyle="1" w:styleId="WW8Num53z0">
    <w:name w:val="WW8Num53z0"/>
    <w:rsid w:val="00EC2CE7"/>
    <w:rPr>
      <w:rFonts w:cs="Cambria"/>
    </w:rPr>
  </w:style>
  <w:style w:type="character" w:customStyle="1" w:styleId="WW8Num53z1">
    <w:name w:val="WW8Num53z1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53z2">
    <w:name w:val="WW8Num53z2"/>
    <w:rsid w:val="00EC2CE7"/>
  </w:style>
  <w:style w:type="character" w:customStyle="1" w:styleId="WW8Num53z3">
    <w:name w:val="WW8Num53z3"/>
    <w:rsid w:val="00EC2CE7"/>
  </w:style>
  <w:style w:type="character" w:customStyle="1" w:styleId="WW8Num54z0">
    <w:name w:val="WW8Num54z0"/>
    <w:rsid w:val="00EC2CE7"/>
    <w:rPr>
      <w:rFonts w:ascii="Cambria" w:hAnsi="Cambria" w:cs="Cambria"/>
      <w:sz w:val="24"/>
      <w:szCs w:val="24"/>
    </w:rPr>
  </w:style>
  <w:style w:type="character" w:customStyle="1" w:styleId="WW8Num54z1">
    <w:name w:val="WW8Num54z1"/>
    <w:rsid w:val="00EC2CE7"/>
    <w:rPr>
      <w:rFonts w:ascii="Cambria" w:hAnsi="Cambria" w:cs="Cambria"/>
      <w:i/>
      <w:iCs/>
      <w:color w:val="0070C0"/>
      <w:sz w:val="24"/>
      <w:szCs w:val="24"/>
    </w:rPr>
  </w:style>
  <w:style w:type="character" w:customStyle="1" w:styleId="WW8Num54z2">
    <w:name w:val="WW8Num54z2"/>
    <w:rsid w:val="00EC2CE7"/>
  </w:style>
  <w:style w:type="character" w:customStyle="1" w:styleId="WW8Num55z0">
    <w:name w:val="WW8Num55z0"/>
    <w:rsid w:val="00EC2CE7"/>
    <w:rPr>
      <w:rFonts w:ascii="Cambria" w:hAnsi="Cambria" w:cs="Cambria"/>
      <w:sz w:val="24"/>
      <w:szCs w:val="24"/>
    </w:rPr>
  </w:style>
  <w:style w:type="character" w:customStyle="1" w:styleId="WW8Num55z1">
    <w:name w:val="WW8Num55z1"/>
    <w:rsid w:val="00EC2CE7"/>
  </w:style>
  <w:style w:type="character" w:customStyle="1" w:styleId="WW8Num55z2">
    <w:name w:val="WW8Num55z2"/>
    <w:rsid w:val="00EC2CE7"/>
  </w:style>
  <w:style w:type="character" w:customStyle="1" w:styleId="WW8Num55z3">
    <w:name w:val="WW8Num55z3"/>
    <w:rsid w:val="00EC2CE7"/>
  </w:style>
  <w:style w:type="character" w:customStyle="1" w:styleId="WW8Num55z4">
    <w:name w:val="WW8Num55z4"/>
    <w:rsid w:val="00EC2CE7"/>
  </w:style>
  <w:style w:type="character" w:customStyle="1" w:styleId="WW8Num55z5">
    <w:name w:val="WW8Num55z5"/>
    <w:rsid w:val="00EC2CE7"/>
  </w:style>
  <w:style w:type="character" w:customStyle="1" w:styleId="WW8Num55z6">
    <w:name w:val="WW8Num55z6"/>
    <w:rsid w:val="00EC2CE7"/>
  </w:style>
  <w:style w:type="character" w:customStyle="1" w:styleId="WW8Num55z7">
    <w:name w:val="WW8Num55z7"/>
    <w:rsid w:val="00EC2CE7"/>
  </w:style>
  <w:style w:type="character" w:customStyle="1" w:styleId="WW8Num55z8">
    <w:name w:val="WW8Num55z8"/>
    <w:rsid w:val="00EC2CE7"/>
  </w:style>
  <w:style w:type="character" w:customStyle="1" w:styleId="WW8Num56z0">
    <w:name w:val="WW8Num56z0"/>
    <w:rsid w:val="00EC2CE7"/>
    <w:rPr>
      <w:rFonts w:cs="Cambria"/>
    </w:rPr>
  </w:style>
  <w:style w:type="character" w:customStyle="1" w:styleId="WW8Num56z1">
    <w:name w:val="WW8Num56z1"/>
    <w:rsid w:val="00EC2CE7"/>
    <w:rPr>
      <w:rFonts w:cs="Cambria"/>
    </w:rPr>
  </w:style>
  <w:style w:type="character" w:customStyle="1" w:styleId="WW8Num56z2">
    <w:name w:val="WW8Num56z2"/>
    <w:rsid w:val="00EC2CE7"/>
  </w:style>
  <w:style w:type="character" w:customStyle="1" w:styleId="WW8Num56z3">
    <w:name w:val="WW8Num56z3"/>
    <w:rsid w:val="00EC2CE7"/>
  </w:style>
  <w:style w:type="character" w:customStyle="1" w:styleId="WW8Num56z4">
    <w:name w:val="WW8Num56z4"/>
    <w:rsid w:val="00EC2CE7"/>
  </w:style>
  <w:style w:type="character" w:customStyle="1" w:styleId="WW8Num56z5">
    <w:name w:val="WW8Num56z5"/>
    <w:rsid w:val="00EC2CE7"/>
  </w:style>
  <w:style w:type="character" w:customStyle="1" w:styleId="WW8Num56z6">
    <w:name w:val="WW8Num56z6"/>
    <w:rsid w:val="00EC2CE7"/>
  </w:style>
  <w:style w:type="character" w:customStyle="1" w:styleId="WW8Num56z7">
    <w:name w:val="WW8Num56z7"/>
    <w:rsid w:val="00EC2CE7"/>
  </w:style>
  <w:style w:type="character" w:customStyle="1" w:styleId="WW8Num56z8">
    <w:name w:val="WW8Num56z8"/>
    <w:rsid w:val="00EC2CE7"/>
  </w:style>
  <w:style w:type="character" w:customStyle="1" w:styleId="WW8Num57z0">
    <w:name w:val="WW8Num57z0"/>
    <w:rsid w:val="00EC2CE7"/>
    <w:rPr>
      <w:color w:val="00000A"/>
    </w:rPr>
  </w:style>
  <w:style w:type="character" w:customStyle="1" w:styleId="WW8Num57z1">
    <w:name w:val="WW8Num57z1"/>
    <w:rsid w:val="00EC2CE7"/>
    <w:rPr>
      <w:rFonts w:ascii="Cambria" w:hAnsi="Cambria" w:cs="Cambria"/>
      <w:b/>
      <w:bCs/>
      <w:i/>
      <w:color w:val="00000A"/>
      <w:sz w:val="24"/>
      <w:szCs w:val="24"/>
    </w:rPr>
  </w:style>
  <w:style w:type="character" w:customStyle="1" w:styleId="WW8Num57z2">
    <w:name w:val="WW8Num57z2"/>
    <w:rsid w:val="00EC2CE7"/>
  </w:style>
  <w:style w:type="character" w:customStyle="1" w:styleId="WW8Num57z3">
    <w:name w:val="WW8Num57z3"/>
    <w:rsid w:val="00EC2CE7"/>
    <w:rPr>
      <w:rFonts w:ascii="Symbol" w:hAnsi="Symbol" w:cs="Symbol"/>
    </w:rPr>
  </w:style>
  <w:style w:type="character" w:customStyle="1" w:styleId="WW8Num57z5">
    <w:name w:val="WW8Num57z5"/>
    <w:rsid w:val="00EC2CE7"/>
    <w:rPr>
      <w:rFonts w:ascii="Wingdings" w:hAnsi="Wingdings" w:cs="Wingdings"/>
    </w:rPr>
  </w:style>
  <w:style w:type="character" w:customStyle="1" w:styleId="WW8Num58z0">
    <w:name w:val="WW8Num58z0"/>
    <w:rsid w:val="00EC2CE7"/>
    <w:rPr>
      <w:color w:val="00000A"/>
    </w:rPr>
  </w:style>
  <w:style w:type="character" w:customStyle="1" w:styleId="WW8Num58z1">
    <w:name w:val="WW8Num58z1"/>
    <w:rsid w:val="00EC2CE7"/>
    <w:rPr>
      <w:rFonts w:ascii="Cambria" w:hAnsi="Cambria" w:cs="Cambria"/>
      <w:b/>
      <w:bCs/>
      <w:color w:val="00000A"/>
      <w:sz w:val="24"/>
      <w:szCs w:val="24"/>
    </w:rPr>
  </w:style>
  <w:style w:type="character" w:customStyle="1" w:styleId="WW8Num58z2">
    <w:name w:val="WW8Num58z2"/>
    <w:rsid w:val="00EC2CE7"/>
  </w:style>
  <w:style w:type="character" w:customStyle="1" w:styleId="WW8Num58z3">
    <w:name w:val="WW8Num58z3"/>
    <w:rsid w:val="00EC2CE7"/>
  </w:style>
  <w:style w:type="character" w:customStyle="1" w:styleId="WW8Num58z4">
    <w:name w:val="WW8Num58z4"/>
    <w:rsid w:val="00EC2CE7"/>
  </w:style>
  <w:style w:type="character" w:customStyle="1" w:styleId="WW8Num58z5">
    <w:name w:val="WW8Num58z5"/>
    <w:rsid w:val="00EC2CE7"/>
  </w:style>
  <w:style w:type="character" w:customStyle="1" w:styleId="WW8Num58z6">
    <w:name w:val="WW8Num58z6"/>
    <w:rsid w:val="00EC2CE7"/>
  </w:style>
  <w:style w:type="character" w:customStyle="1" w:styleId="WW8Num58z7">
    <w:name w:val="WW8Num58z7"/>
    <w:rsid w:val="00EC2CE7"/>
  </w:style>
  <w:style w:type="character" w:customStyle="1" w:styleId="WW8Num58z8">
    <w:name w:val="WW8Num58z8"/>
    <w:rsid w:val="00EC2CE7"/>
  </w:style>
  <w:style w:type="character" w:customStyle="1" w:styleId="WW8Num59z0">
    <w:name w:val="WW8Num59z0"/>
    <w:rsid w:val="00EC2CE7"/>
    <w:rPr>
      <w:rFonts w:cs="Cambria"/>
    </w:rPr>
  </w:style>
  <w:style w:type="character" w:customStyle="1" w:styleId="WW8Num59z1">
    <w:name w:val="WW8Num59z1"/>
    <w:rsid w:val="00EC2CE7"/>
  </w:style>
  <w:style w:type="character" w:customStyle="1" w:styleId="WW8Num59z2">
    <w:name w:val="WW8Num59z2"/>
    <w:rsid w:val="00EC2CE7"/>
    <w:rPr>
      <w:bCs/>
      <w:i/>
      <w:color w:val="000000"/>
    </w:rPr>
  </w:style>
  <w:style w:type="character" w:customStyle="1" w:styleId="WW8Num59z3">
    <w:name w:val="WW8Num59z3"/>
    <w:rsid w:val="00EC2CE7"/>
  </w:style>
  <w:style w:type="character" w:customStyle="1" w:styleId="WW8Num59z4">
    <w:name w:val="WW8Num59z4"/>
    <w:rsid w:val="00EC2CE7"/>
  </w:style>
  <w:style w:type="character" w:customStyle="1" w:styleId="WW8Num59z5">
    <w:name w:val="WW8Num59z5"/>
    <w:rsid w:val="00EC2CE7"/>
  </w:style>
  <w:style w:type="character" w:customStyle="1" w:styleId="WW8Num59z6">
    <w:name w:val="WW8Num59z6"/>
    <w:rsid w:val="00EC2CE7"/>
  </w:style>
  <w:style w:type="character" w:customStyle="1" w:styleId="WW8Num59z7">
    <w:name w:val="WW8Num59z7"/>
    <w:rsid w:val="00EC2CE7"/>
  </w:style>
  <w:style w:type="character" w:customStyle="1" w:styleId="WW8Num59z8">
    <w:name w:val="WW8Num59z8"/>
    <w:rsid w:val="00EC2CE7"/>
  </w:style>
  <w:style w:type="character" w:customStyle="1" w:styleId="WW8Num60z0">
    <w:name w:val="WW8Num60z0"/>
    <w:rsid w:val="00EC2CE7"/>
    <w:rPr>
      <w:rFonts w:ascii="Times New Roman" w:hAnsi="Times New Roman" w:cs="Times New Roman"/>
      <w:color w:val="00000A"/>
    </w:rPr>
  </w:style>
  <w:style w:type="character" w:customStyle="1" w:styleId="WW8Num60z1">
    <w:name w:val="WW8Num60z1"/>
    <w:rsid w:val="00EC2CE7"/>
    <w:rPr>
      <w:rFonts w:ascii="Courier New" w:hAnsi="Courier New" w:cs="Courier New"/>
    </w:rPr>
  </w:style>
  <w:style w:type="character" w:customStyle="1" w:styleId="WW8Num61z0">
    <w:name w:val="WW8Num61z0"/>
    <w:rsid w:val="00EC2CE7"/>
    <w:rPr>
      <w:rFonts w:cs="Times New Roman"/>
    </w:rPr>
  </w:style>
  <w:style w:type="character" w:customStyle="1" w:styleId="WW8Num61z1">
    <w:name w:val="WW8Num61z1"/>
    <w:rsid w:val="00EC2CE7"/>
    <w:rPr>
      <w:rFonts w:cs="Times New Roman"/>
      <w:b/>
      <w:sz w:val="24"/>
      <w:szCs w:val="24"/>
    </w:rPr>
  </w:style>
  <w:style w:type="character" w:customStyle="1" w:styleId="WW8Num62z0">
    <w:name w:val="WW8Num62z0"/>
    <w:rsid w:val="00EC2CE7"/>
    <w:rPr>
      <w:rFonts w:eastAsia="Times New Roman" w:cs="Arial"/>
      <w:b w:val="0"/>
      <w:bCs/>
      <w:i/>
      <w:iCs/>
      <w:color w:val="000000"/>
    </w:rPr>
  </w:style>
  <w:style w:type="character" w:customStyle="1" w:styleId="WW8Num62z1">
    <w:name w:val="WW8Num62z1"/>
    <w:rsid w:val="00EC2CE7"/>
  </w:style>
  <w:style w:type="character" w:customStyle="1" w:styleId="WW8Num62z2">
    <w:name w:val="WW8Num62z2"/>
    <w:rsid w:val="00EC2CE7"/>
  </w:style>
  <w:style w:type="character" w:customStyle="1" w:styleId="WW8Num62z3">
    <w:name w:val="WW8Num62z3"/>
    <w:rsid w:val="00EC2CE7"/>
  </w:style>
  <w:style w:type="character" w:customStyle="1" w:styleId="WW8Num62z4">
    <w:name w:val="WW8Num62z4"/>
    <w:rsid w:val="00EC2CE7"/>
  </w:style>
  <w:style w:type="character" w:customStyle="1" w:styleId="WW8Num62z5">
    <w:name w:val="WW8Num62z5"/>
    <w:rsid w:val="00EC2CE7"/>
  </w:style>
  <w:style w:type="character" w:customStyle="1" w:styleId="WW8Num62z6">
    <w:name w:val="WW8Num62z6"/>
    <w:rsid w:val="00EC2CE7"/>
  </w:style>
  <w:style w:type="character" w:customStyle="1" w:styleId="WW8Num62z7">
    <w:name w:val="WW8Num62z7"/>
    <w:rsid w:val="00EC2CE7"/>
  </w:style>
  <w:style w:type="character" w:customStyle="1" w:styleId="WW8Num62z8">
    <w:name w:val="WW8Num62z8"/>
    <w:rsid w:val="00EC2CE7"/>
  </w:style>
  <w:style w:type="character" w:customStyle="1" w:styleId="WW8Num63z0">
    <w:name w:val="WW8Num63z0"/>
    <w:rsid w:val="00EC2CE7"/>
    <w:rPr>
      <w:rFonts w:eastAsia="Times New Roman" w:cs="Arial"/>
      <w:b w:val="0"/>
      <w:bCs w:val="0"/>
    </w:rPr>
  </w:style>
  <w:style w:type="character" w:customStyle="1" w:styleId="WW8Num63z1">
    <w:name w:val="WW8Num63z1"/>
    <w:rsid w:val="00EC2CE7"/>
  </w:style>
  <w:style w:type="character" w:customStyle="1" w:styleId="WW8Num63z2">
    <w:name w:val="WW8Num63z2"/>
    <w:rsid w:val="00EC2CE7"/>
  </w:style>
  <w:style w:type="character" w:customStyle="1" w:styleId="WW8Num63z3">
    <w:name w:val="WW8Num63z3"/>
    <w:rsid w:val="00EC2CE7"/>
  </w:style>
  <w:style w:type="character" w:customStyle="1" w:styleId="WW8Num63z4">
    <w:name w:val="WW8Num63z4"/>
    <w:rsid w:val="00EC2CE7"/>
  </w:style>
  <w:style w:type="character" w:customStyle="1" w:styleId="WW8Num63z5">
    <w:name w:val="WW8Num63z5"/>
    <w:rsid w:val="00EC2CE7"/>
  </w:style>
  <w:style w:type="character" w:customStyle="1" w:styleId="WW8Num63z6">
    <w:name w:val="WW8Num63z6"/>
    <w:rsid w:val="00EC2CE7"/>
  </w:style>
  <w:style w:type="character" w:customStyle="1" w:styleId="WW8Num63z7">
    <w:name w:val="WW8Num63z7"/>
    <w:rsid w:val="00EC2CE7"/>
  </w:style>
  <w:style w:type="character" w:customStyle="1" w:styleId="WW8Num63z8">
    <w:name w:val="WW8Num63z8"/>
    <w:rsid w:val="00EC2CE7"/>
  </w:style>
  <w:style w:type="character" w:customStyle="1" w:styleId="WW8Num64z0">
    <w:name w:val="WW8Num64z0"/>
    <w:rsid w:val="00EC2CE7"/>
    <w:rPr>
      <w:rFonts w:eastAsia="SimSun" w:cs="Helvetica"/>
      <w:bCs/>
      <w:color w:val="000000"/>
    </w:rPr>
  </w:style>
  <w:style w:type="character" w:customStyle="1" w:styleId="WW8Num64z1">
    <w:name w:val="WW8Num64z1"/>
    <w:rsid w:val="00EC2CE7"/>
    <w:rPr>
      <w:rFonts w:ascii="Courier New" w:hAnsi="Courier New" w:cs="Courier New"/>
    </w:rPr>
  </w:style>
  <w:style w:type="character" w:customStyle="1" w:styleId="WW8Num64z2">
    <w:name w:val="WW8Num64z2"/>
    <w:rsid w:val="00EC2CE7"/>
  </w:style>
  <w:style w:type="character" w:customStyle="1" w:styleId="WW8Num64z3">
    <w:name w:val="WW8Num64z3"/>
    <w:rsid w:val="00EC2CE7"/>
    <w:rPr>
      <w:rFonts w:ascii="Symbol" w:hAnsi="Symbol" w:cs="Symbol"/>
    </w:rPr>
  </w:style>
  <w:style w:type="character" w:customStyle="1" w:styleId="WW8Num64z4">
    <w:name w:val="WW8Num64z4"/>
    <w:rsid w:val="00EC2CE7"/>
  </w:style>
  <w:style w:type="character" w:customStyle="1" w:styleId="WW8Num64z5">
    <w:name w:val="WW8Num64z5"/>
    <w:rsid w:val="00EC2CE7"/>
    <w:rPr>
      <w:rFonts w:ascii="Wingdings" w:hAnsi="Wingdings" w:cs="Wingdings"/>
    </w:rPr>
  </w:style>
  <w:style w:type="character" w:customStyle="1" w:styleId="WW8Num64z6">
    <w:name w:val="WW8Num64z6"/>
    <w:rsid w:val="00EC2CE7"/>
  </w:style>
  <w:style w:type="character" w:customStyle="1" w:styleId="WW8Num64z7">
    <w:name w:val="WW8Num64z7"/>
    <w:rsid w:val="00EC2CE7"/>
  </w:style>
  <w:style w:type="character" w:customStyle="1" w:styleId="WW8Num64z8">
    <w:name w:val="WW8Num64z8"/>
    <w:rsid w:val="00EC2CE7"/>
  </w:style>
  <w:style w:type="character" w:customStyle="1" w:styleId="WW8Num65z0">
    <w:name w:val="WW8Num65z0"/>
    <w:rsid w:val="00EC2CE7"/>
  </w:style>
  <w:style w:type="character" w:customStyle="1" w:styleId="WW8Num65z1">
    <w:name w:val="WW8Num65z1"/>
    <w:rsid w:val="00EC2CE7"/>
    <w:rPr>
      <w:rFonts w:ascii="Cambria" w:hAnsi="Cambria" w:cs="Cambria"/>
      <w:sz w:val="24"/>
      <w:szCs w:val="24"/>
    </w:rPr>
  </w:style>
  <w:style w:type="character" w:customStyle="1" w:styleId="WW8Num65z2">
    <w:name w:val="WW8Num65z2"/>
    <w:rsid w:val="00EC2CE7"/>
  </w:style>
  <w:style w:type="character" w:customStyle="1" w:styleId="WW8Num65z3">
    <w:name w:val="WW8Num65z3"/>
    <w:rsid w:val="00EC2CE7"/>
  </w:style>
  <w:style w:type="character" w:customStyle="1" w:styleId="WW8Num65z4">
    <w:name w:val="WW8Num65z4"/>
    <w:rsid w:val="00EC2CE7"/>
  </w:style>
  <w:style w:type="character" w:customStyle="1" w:styleId="WW8Num65z5">
    <w:name w:val="WW8Num65z5"/>
    <w:rsid w:val="00EC2CE7"/>
  </w:style>
  <w:style w:type="character" w:customStyle="1" w:styleId="WW8Num65z6">
    <w:name w:val="WW8Num65z6"/>
    <w:rsid w:val="00EC2CE7"/>
  </w:style>
  <w:style w:type="character" w:customStyle="1" w:styleId="WW8Num65z7">
    <w:name w:val="WW8Num65z7"/>
    <w:rsid w:val="00EC2CE7"/>
  </w:style>
  <w:style w:type="character" w:customStyle="1" w:styleId="WW8Num65z8">
    <w:name w:val="WW8Num65z8"/>
    <w:rsid w:val="00EC2CE7"/>
  </w:style>
  <w:style w:type="character" w:customStyle="1" w:styleId="WW8Num66z0">
    <w:name w:val="WW8Num66z0"/>
    <w:rsid w:val="00EC2CE7"/>
    <w:rPr>
      <w:rFonts w:ascii="Cambria" w:hAnsi="Cambria" w:cs="Cambria"/>
      <w:b/>
      <w:bCs/>
      <w:color w:val="000000"/>
      <w:sz w:val="24"/>
      <w:szCs w:val="24"/>
    </w:rPr>
  </w:style>
  <w:style w:type="character" w:customStyle="1" w:styleId="WW8Num66z1">
    <w:name w:val="WW8Num66z1"/>
    <w:rsid w:val="00EC2CE7"/>
  </w:style>
  <w:style w:type="character" w:customStyle="1" w:styleId="WW8Num66z2">
    <w:name w:val="WW8Num66z2"/>
    <w:rsid w:val="00EC2CE7"/>
  </w:style>
  <w:style w:type="character" w:customStyle="1" w:styleId="WW8Num66z3">
    <w:name w:val="WW8Num66z3"/>
    <w:rsid w:val="00EC2CE7"/>
  </w:style>
  <w:style w:type="character" w:customStyle="1" w:styleId="WW8Num66z4">
    <w:name w:val="WW8Num66z4"/>
    <w:rsid w:val="00EC2CE7"/>
  </w:style>
  <w:style w:type="character" w:customStyle="1" w:styleId="WW8Num66z5">
    <w:name w:val="WW8Num66z5"/>
    <w:rsid w:val="00EC2CE7"/>
  </w:style>
  <w:style w:type="character" w:customStyle="1" w:styleId="WW8Num66z6">
    <w:name w:val="WW8Num66z6"/>
    <w:rsid w:val="00EC2CE7"/>
  </w:style>
  <w:style w:type="character" w:customStyle="1" w:styleId="WW8Num66z7">
    <w:name w:val="WW8Num66z7"/>
    <w:rsid w:val="00EC2CE7"/>
  </w:style>
  <w:style w:type="character" w:customStyle="1" w:styleId="WW8Num66z8">
    <w:name w:val="WW8Num66z8"/>
    <w:rsid w:val="00EC2CE7"/>
  </w:style>
  <w:style w:type="character" w:customStyle="1" w:styleId="WW8Num67z0">
    <w:name w:val="WW8Num67z0"/>
    <w:rsid w:val="00EC2CE7"/>
    <w:rPr>
      <w:rFonts w:ascii="Symbol" w:hAnsi="Symbol" w:cs="OpenSymbol"/>
    </w:rPr>
  </w:style>
  <w:style w:type="character" w:customStyle="1" w:styleId="WW8Num67z1">
    <w:name w:val="WW8Num67z1"/>
    <w:rsid w:val="00EC2CE7"/>
    <w:rPr>
      <w:rFonts w:ascii="OpenSymbol" w:hAnsi="OpenSymbol" w:cs="OpenSymbol"/>
    </w:rPr>
  </w:style>
  <w:style w:type="character" w:customStyle="1" w:styleId="WW8Num67z2">
    <w:name w:val="WW8Num67z2"/>
    <w:rsid w:val="00EC2CE7"/>
  </w:style>
  <w:style w:type="character" w:customStyle="1" w:styleId="WW8Num67z3">
    <w:name w:val="WW8Num67z3"/>
    <w:rsid w:val="00EC2CE7"/>
  </w:style>
  <w:style w:type="character" w:customStyle="1" w:styleId="WW8Num67z4">
    <w:name w:val="WW8Num67z4"/>
    <w:rsid w:val="00EC2CE7"/>
  </w:style>
  <w:style w:type="character" w:customStyle="1" w:styleId="WW8Num67z5">
    <w:name w:val="WW8Num67z5"/>
    <w:rsid w:val="00EC2CE7"/>
  </w:style>
  <w:style w:type="character" w:customStyle="1" w:styleId="WW8Num67z6">
    <w:name w:val="WW8Num67z6"/>
    <w:rsid w:val="00EC2CE7"/>
  </w:style>
  <w:style w:type="character" w:customStyle="1" w:styleId="WW8Num67z7">
    <w:name w:val="WW8Num67z7"/>
    <w:rsid w:val="00EC2CE7"/>
  </w:style>
  <w:style w:type="character" w:customStyle="1" w:styleId="WW8Num67z8">
    <w:name w:val="WW8Num67z8"/>
    <w:rsid w:val="00EC2CE7"/>
  </w:style>
  <w:style w:type="character" w:customStyle="1" w:styleId="WW8Num68z0">
    <w:name w:val="WW8Num68z0"/>
    <w:rsid w:val="00EC2CE7"/>
    <w:rPr>
      <w:rFonts w:ascii="Symbol" w:hAnsi="Symbol" w:cs="OpenSymbol"/>
    </w:rPr>
  </w:style>
  <w:style w:type="character" w:customStyle="1" w:styleId="WW8Num68z1">
    <w:name w:val="WW8Num68z1"/>
    <w:rsid w:val="00EC2CE7"/>
    <w:rPr>
      <w:rFonts w:ascii="OpenSymbol" w:hAnsi="OpenSymbol" w:cs="OpenSymbol"/>
    </w:rPr>
  </w:style>
  <w:style w:type="character" w:customStyle="1" w:styleId="WW8Num68z3">
    <w:name w:val="WW8Num68z3"/>
    <w:rsid w:val="00EC2CE7"/>
    <w:rPr>
      <w:rFonts w:ascii="Symbol" w:hAnsi="Symbol" w:cs="OpenSymbol"/>
    </w:rPr>
  </w:style>
  <w:style w:type="character" w:customStyle="1" w:styleId="WW8Num69z0">
    <w:name w:val="WW8Num69z0"/>
    <w:rsid w:val="00EC2CE7"/>
    <w:rPr>
      <w:rFonts w:ascii="Symbol" w:hAnsi="Symbol" w:cs="OpenSymbol"/>
      <w:lang w:val="en-US"/>
    </w:rPr>
  </w:style>
  <w:style w:type="character" w:customStyle="1" w:styleId="WW8Num69z1">
    <w:name w:val="WW8Num69z1"/>
    <w:rsid w:val="00EC2CE7"/>
    <w:rPr>
      <w:rFonts w:ascii="OpenSymbol" w:hAnsi="OpenSymbol" w:cs="OpenSymbol"/>
    </w:rPr>
  </w:style>
  <w:style w:type="character" w:customStyle="1" w:styleId="WW8Num70z0">
    <w:name w:val="WW8Num70z0"/>
    <w:rsid w:val="00EC2CE7"/>
  </w:style>
  <w:style w:type="character" w:customStyle="1" w:styleId="WW8Num70z1">
    <w:name w:val="WW8Num70z1"/>
    <w:rsid w:val="00EC2CE7"/>
  </w:style>
  <w:style w:type="character" w:customStyle="1" w:styleId="WW8Num70z2">
    <w:name w:val="WW8Num70z2"/>
    <w:rsid w:val="00EC2CE7"/>
  </w:style>
  <w:style w:type="character" w:customStyle="1" w:styleId="WW8Num70z3">
    <w:name w:val="WW8Num70z3"/>
    <w:rsid w:val="00EC2CE7"/>
  </w:style>
  <w:style w:type="character" w:customStyle="1" w:styleId="WW8Num70z4">
    <w:name w:val="WW8Num70z4"/>
    <w:rsid w:val="00EC2CE7"/>
  </w:style>
  <w:style w:type="character" w:customStyle="1" w:styleId="WW8Num70z5">
    <w:name w:val="WW8Num70z5"/>
    <w:rsid w:val="00EC2CE7"/>
  </w:style>
  <w:style w:type="character" w:customStyle="1" w:styleId="WW8Num70z6">
    <w:name w:val="WW8Num70z6"/>
    <w:rsid w:val="00EC2CE7"/>
  </w:style>
  <w:style w:type="character" w:customStyle="1" w:styleId="WW8Num70z7">
    <w:name w:val="WW8Num70z7"/>
    <w:rsid w:val="00EC2CE7"/>
  </w:style>
  <w:style w:type="character" w:customStyle="1" w:styleId="WW8Num70z8">
    <w:name w:val="WW8Num70z8"/>
    <w:rsid w:val="00EC2CE7"/>
  </w:style>
  <w:style w:type="character" w:customStyle="1" w:styleId="WW8Num3z3">
    <w:name w:val="WW8Num3z3"/>
    <w:rsid w:val="00EC2CE7"/>
    <w:rPr>
      <w:rFonts w:cs="Times New Roman"/>
      <w:b w:val="0"/>
    </w:rPr>
  </w:style>
  <w:style w:type="character" w:customStyle="1" w:styleId="WW8Num41z2">
    <w:name w:val="WW8Num41z2"/>
    <w:rsid w:val="00EC2CE7"/>
    <w:rPr>
      <w:rFonts w:cs="Cambria"/>
    </w:rPr>
  </w:style>
  <w:style w:type="character" w:customStyle="1" w:styleId="WW8Num2z1">
    <w:name w:val="WW8Num2z1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WW8Num25z4">
    <w:name w:val="WW8Num25z4"/>
    <w:rsid w:val="00EC2CE7"/>
  </w:style>
  <w:style w:type="character" w:customStyle="1" w:styleId="WW8Num25z6">
    <w:name w:val="WW8Num25z6"/>
    <w:rsid w:val="00EC2CE7"/>
  </w:style>
  <w:style w:type="character" w:customStyle="1" w:styleId="WW8Num25z7">
    <w:name w:val="WW8Num25z7"/>
    <w:rsid w:val="00EC2CE7"/>
  </w:style>
  <w:style w:type="character" w:customStyle="1" w:styleId="WW8Num25z8">
    <w:name w:val="WW8Num25z8"/>
    <w:rsid w:val="00EC2CE7"/>
  </w:style>
  <w:style w:type="character" w:customStyle="1" w:styleId="WW8Num26z2">
    <w:name w:val="WW8Num26z2"/>
    <w:rsid w:val="00EC2CE7"/>
    <w:rPr>
      <w:rFonts w:ascii="Wingdings" w:hAnsi="Wingdings" w:cs="Wingdings"/>
    </w:rPr>
  </w:style>
  <w:style w:type="character" w:customStyle="1" w:styleId="WW8Num29z2">
    <w:name w:val="WW8Num29z2"/>
    <w:rsid w:val="00EC2CE7"/>
  </w:style>
  <w:style w:type="character" w:customStyle="1" w:styleId="WW8Num29z3">
    <w:name w:val="WW8Num29z3"/>
    <w:rsid w:val="00EC2CE7"/>
    <w:rPr>
      <w:rFonts w:ascii="Symbol" w:hAnsi="Symbol" w:cs="Symbol"/>
    </w:rPr>
  </w:style>
  <w:style w:type="character" w:customStyle="1" w:styleId="WW8Num29z5">
    <w:name w:val="WW8Num29z5"/>
    <w:rsid w:val="00EC2CE7"/>
    <w:rPr>
      <w:rFonts w:ascii="Wingdings" w:hAnsi="Wingdings" w:cs="Wingdings"/>
    </w:rPr>
  </w:style>
  <w:style w:type="character" w:customStyle="1" w:styleId="WW8Num38z3">
    <w:name w:val="WW8Num38z3"/>
    <w:rsid w:val="00EC2CE7"/>
  </w:style>
  <w:style w:type="character" w:customStyle="1" w:styleId="WW8Num38z4">
    <w:name w:val="WW8Num38z4"/>
    <w:rsid w:val="00EC2CE7"/>
  </w:style>
  <w:style w:type="character" w:customStyle="1" w:styleId="WW8Num38z5">
    <w:name w:val="WW8Num38z5"/>
    <w:rsid w:val="00EC2CE7"/>
  </w:style>
  <w:style w:type="character" w:customStyle="1" w:styleId="WW8Num38z6">
    <w:name w:val="WW8Num38z6"/>
    <w:rsid w:val="00EC2CE7"/>
  </w:style>
  <w:style w:type="character" w:customStyle="1" w:styleId="WW8Num38z7">
    <w:name w:val="WW8Num38z7"/>
    <w:rsid w:val="00EC2CE7"/>
  </w:style>
  <w:style w:type="character" w:customStyle="1" w:styleId="WW8Num38z8">
    <w:name w:val="WW8Num38z8"/>
    <w:rsid w:val="00EC2CE7"/>
  </w:style>
  <w:style w:type="character" w:customStyle="1" w:styleId="WW8Num50z2">
    <w:name w:val="WW8Num50z2"/>
    <w:rsid w:val="00EC2CE7"/>
  </w:style>
  <w:style w:type="character" w:customStyle="1" w:styleId="WW8Num50z3">
    <w:name w:val="WW8Num50z3"/>
    <w:rsid w:val="00EC2CE7"/>
  </w:style>
  <w:style w:type="character" w:customStyle="1" w:styleId="WW8Num50z4">
    <w:name w:val="WW8Num50z4"/>
    <w:rsid w:val="00EC2CE7"/>
  </w:style>
  <w:style w:type="character" w:customStyle="1" w:styleId="WW8Num50z5">
    <w:name w:val="WW8Num50z5"/>
    <w:rsid w:val="00EC2CE7"/>
  </w:style>
  <w:style w:type="character" w:customStyle="1" w:styleId="WW8Num50z6">
    <w:name w:val="WW8Num50z6"/>
    <w:rsid w:val="00EC2CE7"/>
  </w:style>
  <w:style w:type="character" w:customStyle="1" w:styleId="WW8Num50z7">
    <w:name w:val="WW8Num50z7"/>
    <w:rsid w:val="00EC2CE7"/>
  </w:style>
  <w:style w:type="character" w:customStyle="1" w:styleId="WW8Num50z8">
    <w:name w:val="WW8Num50z8"/>
    <w:rsid w:val="00EC2CE7"/>
  </w:style>
  <w:style w:type="character" w:customStyle="1" w:styleId="WW8Num51z2">
    <w:name w:val="WW8Num51z2"/>
    <w:rsid w:val="00EC2CE7"/>
  </w:style>
  <w:style w:type="character" w:customStyle="1" w:styleId="WW8Num51z3">
    <w:name w:val="WW8Num51z3"/>
    <w:rsid w:val="00EC2CE7"/>
  </w:style>
  <w:style w:type="character" w:customStyle="1" w:styleId="WW8Num51z4">
    <w:name w:val="WW8Num51z4"/>
    <w:rsid w:val="00EC2CE7"/>
  </w:style>
  <w:style w:type="character" w:customStyle="1" w:styleId="WW8Num51z5">
    <w:name w:val="WW8Num51z5"/>
    <w:rsid w:val="00EC2CE7"/>
  </w:style>
  <w:style w:type="character" w:customStyle="1" w:styleId="WW8Num51z6">
    <w:name w:val="WW8Num51z6"/>
    <w:rsid w:val="00EC2CE7"/>
  </w:style>
  <w:style w:type="character" w:customStyle="1" w:styleId="WW8Num51z7">
    <w:name w:val="WW8Num51z7"/>
    <w:rsid w:val="00EC2CE7"/>
  </w:style>
  <w:style w:type="character" w:customStyle="1" w:styleId="WW8Num51z8">
    <w:name w:val="WW8Num51z8"/>
    <w:rsid w:val="00EC2CE7"/>
  </w:style>
  <w:style w:type="character" w:customStyle="1" w:styleId="WW8Num53z4">
    <w:name w:val="WW8Num53z4"/>
    <w:rsid w:val="00EC2CE7"/>
  </w:style>
  <w:style w:type="character" w:customStyle="1" w:styleId="WW8Num53z5">
    <w:name w:val="WW8Num53z5"/>
    <w:rsid w:val="00EC2CE7"/>
  </w:style>
  <w:style w:type="character" w:customStyle="1" w:styleId="WW8Num53z6">
    <w:name w:val="WW8Num53z6"/>
    <w:rsid w:val="00EC2CE7"/>
  </w:style>
  <w:style w:type="character" w:customStyle="1" w:styleId="WW8Num53z7">
    <w:name w:val="WW8Num53z7"/>
    <w:rsid w:val="00EC2CE7"/>
  </w:style>
  <w:style w:type="character" w:customStyle="1" w:styleId="WW8Num53z8">
    <w:name w:val="WW8Num53z8"/>
    <w:rsid w:val="00EC2CE7"/>
  </w:style>
  <w:style w:type="character" w:customStyle="1" w:styleId="WW8Num54z3">
    <w:name w:val="WW8Num54z3"/>
    <w:rsid w:val="00EC2CE7"/>
  </w:style>
  <w:style w:type="character" w:customStyle="1" w:styleId="WW8Num54z4">
    <w:name w:val="WW8Num54z4"/>
    <w:rsid w:val="00EC2CE7"/>
  </w:style>
  <w:style w:type="character" w:customStyle="1" w:styleId="WW8Num54z5">
    <w:name w:val="WW8Num54z5"/>
    <w:rsid w:val="00EC2CE7"/>
  </w:style>
  <w:style w:type="character" w:customStyle="1" w:styleId="WW8Num54z6">
    <w:name w:val="WW8Num54z6"/>
    <w:rsid w:val="00EC2CE7"/>
  </w:style>
  <w:style w:type="character" w:customStyle="1" w:styleId="WW8Num54z7">
    <w:name w:val="WW8Num54z7"/>
    <w:rsid w:val="00EC2CE7"/>
  </w:style>
  <w:style w:type="character" w:customStyle="1" w:styleId="WW8Num54z8">
    <w:name w:val="WW8Num54z8"/>
    <w:rsid w:val="00EC2CE7"/>
  </w:style>
  <w:style w:type="character" w:customStyle="1" w:styleId="WW8Num60z2">
    <w:name w:val="WW8Num60z2"/>
    <w:rsid w:val="00EC2CE7"/>
    <w:rPr>
      <w:rFonts w:ascii="Wingdings" w:hAnsi="Wingdings" w:cs="Wingdings"/>
    </w:rPr>
  </w:style>
  <w:style w:type="character" w:customStyle="1" w:styleId="WW8Num60z3">
    <w:name w:val="WW8Num60z3"/>
    <w:rsid w:val="00EC2CE7"/>
    <w:rPr>
      <w:rFonts w:ascii="Symbol" w:hAnsi="Symbol" w:cs="Symbol"/>
    </w:rPr>
  </w:style>
  <w:style w:type="character" w:customStyle="1" w:styleId="WW8Num61z2">
    <w:name w:val="WW8Num61z2"/>
    <w:rsid w:val="00EC2CE7"/>
    <w:rPr>
      <w:rFonts w:cs="Times New Roman"/>
      <w:b w:val="0"/>
    </w:rPr>
  </w:style>
  <w:style w:type="character" w:customStyle="1" w:styleId="Domylnaczcionkaakapitu1">
    <w:name w:val="Domyślna czcionka akapitu1"/>
    <w:rsid w:val="00EC2CE7"/>
  </w:style>
  <w:style w:type="character" w:customStyle="1" w:styleId="FontStyle33">
    <w:name w:val="Font Style33"/>
    <w:rsid w:val="00EC2CE7"/>
    <w:rPr>
      <w:rFonts w:ascii="Times New Roman" w:hAnsi="Times New Roman" w:cs="Times New Roman"/>
      <w:sz w:val="22"/>
    </w:rPr>
  </w:style>
  <w:style w:type="character" w:customStyle="1" w:styleId="UyteHipercze1">
    <w:name w:val="UżyteHiperłącze1"/>
    <w:rsid w:val="00EC2CE7"/>
    <w:rPr>
      <w:rFonts w:cs="Times New Roman"/>
      <w:color w:val="954F72"/>
      <w:u w:val="single"/>
    </w:rPr>
  </w:style>
  <w:style w:type="character" w:customStyle="1" w:styleId="Listanumerowana3Znak">
    <w:name w:val="Lista numerowana 3 Znak"/>
    <w:rsid w:val="00EC2CE7"/>
    <w:rPr>
      <w:rFonts w:ascii="Times" w:eastAsia="Times New Roman" w:hAnsi="Times" w:cs="Times"/>
    </w:rPr>
  </w:style>
  <w:style w:type="character" w:customStyle="1" w:styleId="Odwoaniedokomentarza1">
    <w:name w:val="Odwołanie do komentarza1"/>
    <w:rsid w:val="00EC2CE7"/>
    <w:rPr>
      <w:rFonts w:cs="Times New Roman"/>
      <w:sz w:val="16"/>
    </w:rPr>
  </w:style>
  <w:style w:type="character" w:customStyle="1" w:styleId="alb">
    <w:name w:val="a_lb"/>
    <w:qFormat/>
    <w:rsid w:val="00EC2CE7"/>
    <w:rPr>
      <w:rFonts w:cs="Times New Roman"/>
    </w:rPr>
  </w:style>
  <w:style w:type="character" w:customStyle="1" w:styleId="Odwoanieprzypisudolnego1">
    <w:name w:val="Odwołanie przypisu dolnego1"/>
    <w:rsid w:val="00EC2CE7"/>
    <w:rPr>
      <w:rFonts w:cs="Times New Roman"/>
      <w:vertAlign w:val="superscript"/>
    </w:rPr>
  </w:style>
  <w:style w:type="character" w:customStyle="1" w:styleId="ZwykytekstZnak">
    <w:name w:val="Zwykły tekst Znak"/>
    <w:link w:val="Zwykytekst"/>
    <w:rsid w:val="00EC2CE7"/>
    <w:rPr>
      <w:rFonts w:ascii="Courier New" w:eastAsia="MS Mincho" w:hAnsi="Courier New" w:cs="Times New Roman"/>
      <w:sz w:val="20"/>
    </w:rPr>
  </w:style>
  <w:style w:type="character" w:customStyle="1" w:styleId="TeksttreciPogrubienie6">
    <w:name w:val="Tekst treści + Pogrubienie6"/>
    <w:rsid w:val="00EC2CE7"/>
    <w:rPr>
      <w:b/>
      <w:spacing w:val="0"/>
      <w:sz w:val="19"/>
    </w:rPr>
  </w:style>
  <w:style w:type="character" w:customStyle="1" w:styleId="h2">
    <w:name w:val="h2"/>
    <w:rsid w:val="00EC2CE7"/>
    <w:rPr>
      <w:rFonts w:cs="Times New Roman"/>
    </w:rPr>
  </w:style>
  <w:style w:type="character" w:customStyle="1" w:styleId="TekstprzypisukocowegoZnak">
    <w:name w:val="Tekst przypisu końcowego Znak"/>
    <w:rsid w:val="00EC2CE7"/>
    <w:rPr>
      <w:rFonts w:ascii="Times New Roman" w:hAnsi="Times New Roman" w:cs="Times New Roman"/>
      <w:sz w:val="20"/>
    </w:rPr>
  </w:style>
  <w:style w:type="character" w:customStyle="1" w:styleId="Odwoanieprzypisukocowego1">
    <w:name w:val="Odwołanie przypisu końcowego1"/>
    <w:rsid w:val="00EC2CE7"/>
    <w:rPr>
      <w:rFonts w:cs="Times New Roman"/>
      <w:vertAlign w:val="superscript"/>
    </w:rPr>
  </w:style>
  <w:style w:type="character" w:customStyle="1" w:styleId="Tekstpodstawowy2Znak">
    <w:name w:val="Tekst podstawowy 2 Znak"/>
    <w:rsid w:val="00EC2CE7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rsid w:val="00EC2CE7"/>
    <w:rPr>
      <w:rFonts w:cs="Times New Roman"/>
    </w:rPr>
  </w:style>
  <w:style w:type="character" w:customStyle="1" w:styleId="m5968006951817061090font">
    <w:name w:val="m5968006951817061090font"/>
    <w:rsid w:val="00EC2CE7"/>
    <w:rPr>
      <w:rFonts w:cs="Times New Roman"/>
    </w:rPr>
  </w:style>
  <w:style w:type="character" w:customStyle="1" w:styleId="PodtytuZnak">
    <w:name w:val="Podtytuł Znak"/>
    <w:rsid w:val="00EC2CE7"/>
    <w:rPr>
      <w:rFonts w:ascii="Cambria" w:eastAsia="Times New Roman" w:hAnsi="Cambria" w:cs="Times New Roman"/>
      <w:sz w:val="24"/>
      <w:szCs w:val="24"/>
    </w:rPr>
  </w:style>
  <w:style w:type="character" w:customStyle="1" w:styleId="BezodstpwZnak">
    <w:name w:val="Bez odstępów Znak"/>
    <w:uiPriority w:val="1"/>
    <w:rsid w:val="00EC2CE7"/>
    <w:rPr>
      <w:rFonts w:eastAsia="Times New Roman"/>
      <w:sz w:val="22"/>
      <w:szCs w:val="22"/>
    </w:rPr>
  </w:style>
  <w:style w:type="character" w:customStyle="1" w:styleId="apple-converted-space">
    <w:name w:val="apple-converted-space"/>
    <w:basedOn w:val="Domylnaczcionkaakapitu1"/>
    <w:rsid w:val="00EC2CE7"/>
  </w:style>
  <w:style w:type="character" w:customStyle="1" w:styleId="apple-tab-span">
    <w:name w:val="apple-tab-span"/>
    <w:basedOn w:val="Domylnaczcionkaakapitu1"/>
    <w:rsid w:val="00EC2CE7"/>
  </w:style>
  <w:style w:type="character" w:customStyle="1" w:styleId="s1">
    <w:name w:val="s1"/>
    <w:rsid w:val="00EC2CE7"/>
    <w:rPr>
      <w:u w:val="single"/>
    </w:rPr>
  </w:style>
  <w:style w:type="character" w:customStyle="1" w:styleId="Nierozpoznanawzmianka20">
    <w:name w:val="Nierozpoznana wzmianka2"/>
    <w:rsid w:val="00EC2CE7"/>
    <w:rPr>
      <w:color w:val="605E5C"/>
    </w:rPr>
  </w:style>
  <w:style w:type="character" w:styleId="Uwydatnienie">
    <w:name w:val="Emphasis"/>
    <w:qFormat/>
    <w:rsid w:val="00EC2CE7"/>
    <w:rPr>
      <w:i/>
      <w:iCs/>
    </w:rPr>
  </w:style>
  <w:style w:type="character" w:customStyle="1" w:styleId="Nierozpoznanawzmianka3">
    <w:name w:val="Nierozpoznana wzmianka3"/>
    <w:rsid w:val="00EC2CE7"/>
    <w:rPr>
      <w:color w:val="605E5C"/>
    </w:rPr>
  </w:style>
  <w:style w:type="character" w:customStyle="1" w:styleId="ListParagraphChar">
    <w:name w:val="List Paragraph Char"/>
    <w:rsid w:val="00EC2CE7"/>
  </w:style>
  <w:style w:type="character" w:customStyle="1" w:styleId="Domylnaczcionkaakapitu2">
    <w:name w:val="Domyślna czcionka akapitu2"/>
    <w:rsid w:val="00EC2CE7"/>
  </w:style>
  <w:style w:type="character" w:customStyle="1" w:styleId="fn-ref">
    <w:name w:val="fn-ref"/>
    <w:basedOn w:val="Domylnaczcionkaakapitu1"/>
    <w:rsid w:val="00EC2CE7"/>
  </w:style>
  <w:style w:type="character" w:customStyle="1" w:styleId="alb-s">
    <w:name w:val="a_lb-s"/>
    <w:basedOn w:val="Domylnaczcionkaakapitu1"/>
    <w:rsid w:val="00EC2CE7"/>
  </w:style>
  <w:style w:type="character" w:customStyle="1" w:styleId="Nierozpoznanawzmianka4">
    <w:name w:val="Nierozpoznana wzmianka4"/>
    <w:rsid w:val="00EC2CE7"/>
    <w:rPr>
      <w:color w:val="605E5C"/>
    </w:rPr>
  </w:style>
  <w:style w:type="character" w:customStyle="1" w:styleId="Znakiprzypiswdolnych">
    <w:name w:val="Znaki przypisów dolnych"/>
    <w:qFormat/>
    <w:rsid w:val="00EC2CE7"/>
    <w:rPr>
      <w:vertAlign w:val="superscript"/>
    </w:rPr>
  </w:style>
  <w:style w:type="character" w:customStyle="1" w:styleId="WW-Znakiprzypiswdolnych">
    <w:name w:val="WW-Znaki przypisów dolnych"/>
    <w:rsid w:val="00EC2CE7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C2CE7"/>
    <w:rPr>
      <w:rFonts w:ascii="Courier New" w:eastAsia="Times New Roman" w:hAnsi="Courier New" w:cs="Courier New"/>
    </w:rPr>
  </w:style>
  <w:style w:type="character" w:customStyle="1" w:styleId="Nierozpoznanawzmianka5">
    <w:name w:val="Nierozpoznana wzmianka5"/>
    <w:rsid w:val="00EC2CE7"/>
    <w:rPr>
      <w:color w:val="605E5C"/>
    </w:rPr>
  </w:style>
  <w:style w:type="character" w:customStyle="1" w:styleId="Nierozpoznanawzmianka6">
    <w:name w:val="Nierozpoznana wzmianka6"/>
    <w:rsid w:val="00EC2CE7"/>
    <w:rPr>
      <w:color w:val="605E5C"/>
    </w:rPr>
  </w:style>
  <w:style w:type="character" w:customStyle="1" w:styleId="ListLabel1">
    <w:name w:val="ListLabel 1"/>
    <w:rsid w:val="00EC2CE7"/>
    <w:rPr>
      <w:rFonts w:cs="Times New Roman"/>
      <w:b/>
    </w:rPr>
  </w:style>
  <w:style w:type="character" w:customStyle="1" w:styleId="ListLabel2">
    <w:name w:val="ListLabel 2"/>
    <w:rsid w:val="00EC2CE7"/>
    <w:rPr>
      <w:rFonts w:cs="Arial"/>
      <w:b/>
      <w:i w:val="0"/>
      <w:color w:val="00000A"/>
      <w:sz w:val="24"/>
      <w:szCs w:val="24"/>
    </w:rPr>
  </w:style>
  <w:style w:type="character" w:customStyle="1" w:styleId="ListLabel3">
    <w:name w:val="ListLabel 3"/>
    <w:rsid w:val="00EC2CE7"/>
    <w:rPr>
      <w:rFonts w:cs="Arial"/>
      <w:b w:val="0"/>
      <w:bCs/>
      <w:sz w:val="24"/>
      <w:szCs w:val="24"/>
    </w:rPr>
  </w:style>
  <w:style w:type="character" w:customStyle="1" w:styleId="ListLabel4">
    <w:name w:val="ListLabel 4"/>
    <w:rsid w:val="00EC2CE7"/>
    <w:rPr>
      <w:rFonts w:cs="Times New Roman"/>
      <w:b w:val="0"/>
    </w:rPr>
  </w:style>
  <w:style w:type="character" w:customStyle="1" w:styleId="ListLabel5">
    <w:name w:val="ListLabel 5"/>
    <w:rsid w:val="00EC2CE7"/>
    <w:rPr>
      <w:rFonts w:cs="Times New Roman"/>
      <w:b/>
      <w:color w:val="00000A"/>
    </w:rPr>
  </w:style>
  <w:style w:type="character" w:customStyle="1" w:styleId="ListLabel6">
    <w:name w:val="ListLabel 6"/>
    <w:rsid w:val="00EC2CE7"/>
    <w:rPr>
      <w:rFonts w:cs="Times New Roman"/>
    </w:rPr>
  </w:style>
  <w:style w:type="character" w:customStyle="1" w:styleId="ListLabel7">
    <w:name w:val="ListLabel 7"/>
    <w:rsid w:val="00EC2CE7"/>
    <w:rPr>
      <w:b w:val="0"/>
      <w:i w:val="0"/>
      <w:color w:val="000000"/>
    </w:rPr>
  </w:style>
  <w:style w:type="character" w:customStyle="1" w:styleId="ListLabel8">
    <w:name w:val="ListLabel 8"/>
    <w:rsid w:val="00EC2CE7"/>
    <w:rPr>
      <w:rFonts w:cs="Times New Roman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9">
    <w:name w:val="ListLabel 9"/>
    <w:rsid w:val="00EC2CE7"/>
    <w:rPr>
      <w:rFonts w:eastAsia="Times New Roman" w:cs="Trebuchet M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0"/>
      <w:vertAlign w:val="baseline"/>
    </w:rPr>
  </w:style>
  <w:style w:type="character" w:customStyle="1" w:styleId="ListLabel10">
    <w:name w:val="ListLabel 10"/>
    <w:rsid w:val="00EC2CE7"/>
    <w:rPr>
      <w:rFonts w:cs="Times New Roman"/>
      <w:b/>
      <w:i w:val="0"/>
    </w:rPr>
  </w:style>
  <w:style w:type="character" w:customStyle="1" w:styleId="ListLabel11">
    <w:name w:val="ListLabel 11"/>
    <w:rsid w:val="00EC2CE7"/>
    <w:rPr>
      <w:rFonts w:cs="Times New Roman"/>
      <w:b/>
      <w:sz w:val="24"/>
      <w:szCs w:val="24"/>
    </w:rPr>
  </w:style>
  <w:style w:type="character" w:customStyle="1" w:styleId="ListLabel12">
    <w:name w:val="ListLabel 12"/>
    <w:rsid w:val="00EC2CE7"/>
    <w:rPr>
      <w:b/>
    </w:rPr>
  </w:style>
  <w:style w:type="character" w:customStyle="1" w:styleId="ListLabel13">
    <w:name w:val="ListLabel 13"/>
    <w:rsid w:val="00EC2CE7"/>
    <w:rPr>
      <w:b/>
      <w:sz w:val="24"/>
      <w:szCs w:val="24"/>
    </w:rPr>
  </w:style>
  <w:style w:type="character" w:customStyle="1" w:styleId="ListLabel14">
    <w:name w:val="ListLabel 14"/>
    <w:rsid w:val="00EC2CE7"/>
    <w:rPr>
      <w:rFonts w:cs="Times New Roman"/>
      <w:color w:val="00000A"/>
    </w:rPr>
  </w:style>
  <w:style w:type="character" w:customStyle="1" w:styleId="ListLabel15">
    <w:name w:val="ListLabel 15"/>
    <w:rsid w:val="00EC2CE7"/>
    <w:rPr>
      <w:rFonts w:cs="Courier New"/>
    </w:rPr>
  </w:style>
  <w:style w:type="character" w:customStyle="1" w:styleId="ListLabel16">
    <w:name w:val="ListLabel 16"/>
    <w:rsid w:val="00EC2CE7"/>
    <w:rPr>
      <w:b w:val="0"/>
      <w:i w:val="0"/>
      <w:color w:val="00000A"/>
    </w:rPr>
  </w:style>
  <w:style w:type="character" w:customStyle="1" w:styleId="ListLabel17">
    <w:name w:val="ListLabel 17"/>
    <w:rsid w:val="00EC2CE7"/>
    <w:rPr>
      <w:rFonts w:eastAsia="Times New Roman" w:cs="Arial"/>
    </w:rPr>
  </w:style>
  <w:style w:type="character" w:customStyle="1" w:styleId="ListLabel18">
    <w:name w:val="ListLabel 18"/>
    <w:rsid w:val="00EC2CE7"/>
    <w:rPr>
      <w:b/>
      <w:color w:val="000000"/>
    </w:rPr>
  </w:style>
  <w:style w:type="character" w:customStyle="1" w:styleId="ListLabel19">
    <w:name w:val="ListLabel 19"/>
    <w:rsid w:val="00EC2CE7"/>
    <w:rPr>
      <w:rFonts w:cs="Times New Roman"/>
      <w:b/>
      <w:i w:val="0"/>
      <w:sz w:val="24"/>
      <w:szCs w:val="24"/>
    </w:rPr>
  </w:style>
  <w:style w:type="character" w:customStyle="1" w:styleId="ListLabel20">
    <w:name w:val="ListLabel 20"/>
    <w:rsid w:val="00EC2CE7"/>
    <w:rPr>
      <w:b/>
      <w:i w:val="0"/>
    </w:rPr>
  </w:style>
  <w:style w:type="character" w:customStyle="1" w:styleId="ListLabel21">
    <w:name w:val="ListLabel 21"/>
    <w:rsid w:val="00EC2CE7"/>
    <w:rPr>
      <w:rFonts w:eastAsia="SimSun" w:cs="Helvetica"/>
    </w:rPr>
  </w:style>
  <w:style w:type="character" w:customStyle="1" w:styleId="ListLabel22">
    <w:name w:val="ListLabel 22"/>
    <w:rsid w:val="00EC2CE7"/>
    <w:rPr>
      <w:rFonts w:eastAsia="Cambria" w:cs="Cambria"/>
      <w:color w:val="00000A"/>
    </w:rPr>
  </w:style>
  <w:style w:type="character" w:customStyle="1" w:styleId="ListLabel23">
    <w:name w:val="ListLabel 23"/>
    <w:rsid w:val="00EC2CE7"/>
    <w:rPr>
      <w:rFonts w:eastAsia="Cambria" w:cs="Cambria"/>
      <w:b/>
      <w:color w:val="00000A"/>
    </w:rPr>
  </w:style>
  <w:style w:type="character" w:customStyle="1" w:styleId="ListLabel24">
    <w:name w:val="ListLabel 24"/>
    <w:rsid w:val="00EC2CE7"/>
    <w:rPr>
      <w:b w:val="0"/>
    </w:rPr>
  </w:style>
  <w:style w:type="character" w:customStyle="1" w:styleId="ListLabel25">
    <w:name w:val="ListLabel 25"/>
    <w:rsid w:val="00EC2CE7"/>
    <w:rPr>
      <w:b/>
      <w:bCs/>
    </w:rPr>
  </w:style>
  <w:style w:type="character" w:customStyle="1" w:styleId="ListLabel26">
    <w:name w:val="ListLabel 26"/>
    <w:rsid w:val="00EC2CE7"/>
    <w:rPr>
      <w:b/>
      <w:bCs w:val="0"/>
    </w:rPr>
  </w:style>
  <w:style w:type="character" w:customStyle="1" w:styleId="ListLabel27">
    <w:name w:val="ListLabel 27"/>
    <w:rsid w:val="00EC2CE7"/>
    <w:rPr>
      <w:rFonts w:eastAsia="SimSun" w:cs="Times New Roman"/>
    </w:rPr>
  </w:style>
  <w:style w:type="character" w:customStyle="1" w:styleId="ListLabel28">
    <w:name w:val="ListLabel 28"/>
    <w:rsid w:val="00EC2CE7"/>
    <w:rPr>
      <w:b/>
      <w:i w:val="0"/>
      <w:sz w:val="24"/>
      <w:szCs w:val="24"/>
    </w:rPr>
  </w:style>
  <w:style w:type="character" w:customStyle="1" w:styleId="ListLabel29">
    <w:name w:val="ListLabel 29"/>
    <w:rsid w:val="00EC2CE7"/>
    <w:rPr>
      <w:b w:val="0"/>
      <w:i/>
      <w:color w:val="000000"/>
      <w:sz w:val="24"/>
      <w:szCs w:val="24"/>
    </w:rPr>
  </w:style>
  <w:style w:type="character" w:customStyle="1" w:styleId="ListLabel30">
    <w:name w:val="ListLabel 30"/>
    <w:rsid w:val="00EC2CE7"/>
    <w:rPr>
      <w:rFonts w:cs="Arial"/>
      <w:b/>
      <w:bCs/>
      <w:sz w:val="24"/>
      <w:szCs w:val="24"/>
    </w:rPr>
  </w:style>
  <w:style w:type="character" w:customStyle="1" w:styleId="ListLabel31">
    <w:name w:val="ListLabel 31"/>
    <w:rsid w:val="00EC2CE7"/>
    <w:rPr>
      <w:color w:val="00000A"/>
    </w:rPr>
  </w:style>
  <w:style w:type="character" w:customStyle="1" w:styleId="ListLabel32">
    <w:name w:val="ListLabel 32"/>
    <w:rsid w:val="00EC2CE7"/>
    <w:rPr>
      <w:b/>
      <w:bCs/>
      <w:color w:val="00000A"/>
    </w:rPr>
  </w:style>
  <w:style w:type="character" w:customStyle="1" w:styleId="ListLabel33">
    <w:name w:val="ListLabel 33"/>
    <w:rsid w:val="00EC2CE7"/>
    <w:rPr>
      <w:rFonts w:cs="Times New Roman"/>
      <w:color w:val="00000A"/>
      <w:sz w:val="20"/>
    </w:rPr>
  </w:style>
  <w:style w:type="character" w:customStyle="1" w:styleId="ListLabel34">
    <w:name w:val="ListLabel 34"/>
    <w:rsid w:val="00EC2CE7"/>
    <w:rPr>
      <w:b w:val="0"/>
      <w:bCs w:val="0"/>
    </w:rPr>
  </w:style>
  <w:style w:type="character" w:customStyle="1" w:styleId="ListLabel35">
    <w:name w:val="ListLabel 35"/>
    <w:rsid w:val="00EC2CE7"/>
    <w:rPr>
      <w:sz w:val="20"/>
    </w:rPr>
  </w:style>
  <w:style w:type="character" w:customStyle="1" w:styleId="ListLabel36">
    <w:name w:val="ListLabel 36"/>
    <w:rsid w:val="00EC2CE7"/>
    <w:rPr>
      <w:rFonts w:eastAsia="Times New Roman" w:cs="Arial"/>
      <w:b w:val="0"/>
      <w:bCs/>
    </w:rPr>
  </w:style>
  <w:style w:type="character" w:customStyle="1" w:styleId="ListLabel37">
    <w:name w:val="ListLabel 37"/>
    <w:rsid w:val="00EC2CE7"/>
    <w:rPr>
      <w:rFonts w:eastAsia="Times New Roman" w:cs="Arial"/>
      <w:b w:val="0"/>
      <w:bCs w:val="0"/>
    </w:rPr>
  </w:style>
  <w:style w:type="character" w:customStyle="1" w:styleId="ListLabel38">
    <w:name w:val="ListLabel 38"/>
    <w:rsid w:val="00EC2CE7"/>
    <w:rPr>
      <w:rFonts w:eastAsia="Times New Roman" w:cs="Helvetica"/>
      <w:b w:val="0"/>
      <w:i/>
    </w:rPr>
  </w:style>
  <w:style w:type="character" w:customStyle="1" w:styleId="ListLabel39">
    <w:name w:val="ListLabel 39"/>
    <w:rsid w:val="00EC2CE7"/>
    <w:rPr>
      <w:rFonts w:cs="Times New Roman"/>
      <w:b/>
      <w:color w:val="000000"/>
    </w:rPr>
  </w:style>
  <w:style w:type="character" w:customStyle="1" w:styleId="Znakiprzypiswkocowych">
    <w:name w:val="Znaki przypisów końcowych"/>
    <w:rsid w:val="00EC2CE7"/>
    <w:rPr>
      <w:vertAlign w:val="superscript"/>
    </w:rPr>
  </w:style>
  <w:style w:type="character" w:customStyle="1" w:styleId="WW-Znakiprzypiswkocowych">
    <w:name w:val="WW-Znaki przypisów końcowych"/>
    <w:rsid w:val="00EC2CE7"/>
  </w:style>
  <w:style w:type="character" w:customStyle="1" w:styleId="Symbolewypunktowania">
    <w:name w:val="Symbole wypunktowania"/>
    <w:rsid w:val="00EC2CE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EC2CE7"/>
  </w:style>
  <w:style w:type="character" w:styleId="Odwoanieprzypisukocowego">
    <w:name w:val="endnote reference"/>
    <w:rsid w:val="00EC2CE7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C2CE7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ar-SA"/>
    </w:rPr>
  </w:style>
  <w:style w:type="character" w:customStyle="1" w:styleId="TekstpodstawowyZnak1">
    <w:name w:val="Tekst podstawowy Znak1"/>
    <w:basedOn w:val="Domylnaczcionkaakapitu"/>
    <w:rsid w:val="00EC2CE7"/>
    <w:rPr>
      <w:rFonts w:ascii="Times New Roman" w:eastAsia="Calibri" w:hAnsi="Times New Roman" w:cs="Tahoma"/>
      <w:b/>
      <w:kern w:val="1"/>
      <w:sz w:val="20"/>
      <w:szCs w:val="20"/>
      <w:lang w:val="en-US" w:eastAsia="ar-SA"/>
    </w:rPr>
  </w:style>
  <w:style w:type="paragraph" w:customStyle="1" w:styleId="Podpis1">
    <w:name w:val="Podpis1"/>
    <w:basedOn w:val="Normalny"/>
    <w:rsid w:val="00EC2CE7"/>
    <w:pPr>
      <w:widowControl w:val="0"/>
      <w:suppressLineNumbers/>
      <w:suppressAutoHyphens/>
      <w:spacing w:before="120" w:after="120"/>
    </w:pPr>
    <w:rPr>
      <w:rFonts w:cs="Mangal"/>
      <w:i/>
      <w:iCs/>
      <w:kern w:val="1"/>
      <w:lang w:val="en-US" w:eastAsia="ar-SA"/>
    </w:rPr>
  </w:style>
  <w:style w:type="character" w:customStyle="1" w:styleId="NagwekZnak1">
    <w:name w:val="Nagłówek Znak1"/>
    <w:aliases w:val="Nagłówek strony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StopkaZnak1">
    <w:name w:val="Stopka Znak1"/>
    <w:basedOn w:val="Domylnaczcionkaakapitu"/>
    <w:rsid w:val="00EC2CE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Bezodstpw1">
    <w:name w:val="Bez odstępów1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1">
    <w:name w:val="Normalny (Web)1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EC2CE7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cs="Tahoma"/>
      <w:kern w:val="1"/>
      <w:sz w:val="21"/>
      <w:lang w:val="en-US" w:eastAsia="ar-SA"/>
    </w:rPr>
  </w:style>
  <w:style w:type="paragraph" w:customStyle="1" w:styleId="a-podst-2">
    <w:name w:val="a-podst-2"/>
    <w:basedOn w:val="Normalny"/>
    <w:rsid w:val="00EC2CE7"/>
    <w:pPr>
      <w:widowControl w:val="0"/>
      <w:suppressAutoHyphens/>
      <w:spacing w:line="360" w:lineRule="auto"/>
      <w:ind w:left="284" w:hanging="284"/>
    </w:pPr>
    <w:rPr>
      <w:rFonts w:cs="Tahoma"/>
      <w:kern w:val="1"/>
      <w:szCs w:val="20"/>
      <w:lang w:val="en-US" w:eastAsia="ar-SA"/>
    </w:rPr>
  </w:style>
  <w:style w:type="paragraph" w:customStyle="1" w:styleId="Teksttreci5">
    <w:name w:val="Tekst treści (5)"/>
    <w:basedOn w:val="Normalny"/>
    <w:rsid w:val="00EC2CE7"/>
    <w:pPr>
      <w:widowControl w:val="0"/>
      <w:shd w:val="clear" w:color="auto" w:fill="FFFFFF"/>
      <w:suppressAutoHyphens/>
      <w:spacing w:before="240" w:after="480" w:line="250" w:lineRule="exact"/>
      <w:ind w:hanging="320"/>
      <w:jc w:val="both"/>
    </w:pPr>
    <w:rPr>
      <w:rFonts w:cs="Tahoma"/>
      <w:i/>
      <w:kern w:val="1"/>
      <w:sz w:val="22"/>
      <w:lang w:val="en-US" w:eastAsia="ar-SA"/>
    </w:rPr>
  </w:style>
  <w:style w:type="paragraph" w:customStyle="1" w:styleId="pkt">
    <w:name w:val="pkt"/>
    <w:basedOn w:val="Normalny"/>
    <w:rsid w:val="00EC2CE7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1"/>
      <w:sz w:val="19"/>
      <w:szCs w:val="19"/>
      <w:u w:color="000000"/>
      <w:lang w:val="en-US" w:eastAsia="ar-SA"/>
    </w:rPr>
  </w:style>
  <w:style w:type="paragraph" w:customStyle="1" w:styleId="Listanumerowana1">
    <w:name w:val="Lista numerowana1"/>
    <w:basedOn w:val="Normalny"/>
    <w:rsid w:val="00EC2CE7"/>
    <w:pPr>
      <w:widowControl w:val="0"/>
      <w:numPr>
        <w:numId w:val="8"/>
      </w:numPr>
      <w:tabs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1">
    <w:name w:val="Lista numerowana 21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1">
    <w:name w:val="Lista numerowana 31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1">
    <w:name w:val="Lista numerowana 41"/>
    <w:basedOn w:val="Listanumerowana31"/>
    <w:rsid w:val="00EC2CE7"/>
    <w:pPr>
      <w:ind w:left="2552" w:hanging="851"/>
    </w:pPr>
  </w:style>
  <w:style w:type="paragraph" w:customStyle="1" w:styleId="Listanumerowana51">
    <w:name w:val="Lista numerowana 51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1">
    <w:name w:val="Tekst dymka1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1">
    <w:name w:val="Tekst komentarza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1">
    <w:name w:val="Temat komentarza1"/>
    <w:basedOn w:val="Tekstkomentarza1"/>
    <w:rsid w:val="00EC2CE7"/>
    <w:rPr>
      <w:b/>
    </w:rPr>
  </w:style>
  <w:style w:type="paragraph" w:customStyle="1" w:styleId="normaltableau">
    <w:name w:val="normal_tableau"/>
    <w:basedOn w:val="Normalny"/>
    <w:rsid w:val="00EC2CE7"/>
    <w:pPr>
      <w:widowControl w:val="0"/>
      <w:suppressAutoHyphens/>
      <w:spacing w:before="120" w:after="120"/>
      <w:jc w:val="both"/>
    </w:pPr>
    <w:rPr>
      <w:rFonts w:ascii="Optima" w:hAnsi="Optima" w:cs="Optima"/>
      <w:kern w:val="1"/>
      <w:sz w:val="22"/>
      <w:szCs w:val="22"/>
      <w:lang w:val="en-GB" w:eastAsia="ar-SA"/>
    </w:rPr>
  </w:style>
  <w:style w:type="paragraph" w:customStyle="1" w:styleId="Zwykytekst1">
    <w:name w:val="Zwykły tekst1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odstawowywcity21">
    <w:name w:val="Tekst podstawowy wcięty 21"/>
    <w:basedOn w:val="Normalny"/>
    <w:rsid w:val="00EC2CE7"/>
    <w:pPr>
      <w:widowControl w:val="0"/>
      <w:suppressAutoHyphens/>
      <w:ind w:left="3686" w:hanging="1843"/>
      <w:jc w:val="both"/>
    </w:pPr>
    <w:rPr>
      <w:rFonts w:cs="Tahoma"/>
      <w:kern w:val="1"/>
      <w:szCs w:val="20"/>
      <w:lang w:val="en-US" w:eastAsia="ar-SA"/>
    </w:rPr>
  </w:style>
  <w:style w:type="paragraph" w:styleId="Podtytu">
    <w:name w:val="Subtitle"/>
    <w:basedOn w:val="Normalny"/>
    <w:next w:val="Tekstpodstawowy"/>
    <w:link w:val="PodtytuZnak1"/>
    <w:qFormat/>
    <w:rsid w:val="00EC2CE7"/>
    <w:pPr>
      <w:widowControl w:val="0"/>
      <w:suppressAutoHyphens/>
      <w:spacing w:after="60"/>
      <w:jc w:val="center"/>
    </w:pPr>
    <w:rPr>
      <w:rFonts w:ascii="Cambria" w:hAnsi="Cambria" w:cs="Cambria"/>
      <w:i/>
      <w:iCs/>
      <w:kern w:val="1"/>
      <w:sz w:val="28"/>
      <w:szCs w:val="28"/>
      <w:lang w:val="en-US" w:eastAsia="ar-SA"/>
    </w:rPr>
  </w:style>
  <w:style w:type="character" w:customStyle="1" w:styleId="PodtytuZnak1">
    <w:name w:val="Podtytuł Znak1"/>
    <w:basedOn w:val="Domylnaczcionkaakapitu"/>
    <w:link w:val="Podtytu"/>
    <w:rsid w:val="00EC2CE7"/>
    <w:rPr>
      <w:rFonts w:ascii="Cambria" w:eastAsia="Times New Roman" w:hAnsi="Cambria" w:cs="Cambria"/>
      <w:i/>
      <w:iCs/>
      <w:kern w:val="1"/>
      <w:sz w:val="28"/>
      <w:szCs w:val="28"/>
      <w:lang w:val="en-US" w:eastAsia="ar-SA"/>
    </w:rPr>
  </w:style>
  <w:style w:type="paragraph" w:customStyle="1" w:styleId="Teksttreci1">
    <w:name w:val="Tekst treści1"/>
    <w:basedOn w:val="Normalny"/>
    <w:rsid w:val="00EC2CE7"/>
    <w:pPr>
      <w:widowControl w:val="0"/>
      <w:shd w:val="clear" w:color="auto" w:fill="FFFFFF"/>
      <w:suppressAutoHyphens/>
      <w:spacing w:before="240" w:after="120" w:line="240" w:lineRule="atLeast"/>
      <w:ind w:hanging="1340"/>
      <w:jc w:val="center"/>
    </w:pPr>
    <w:rPr>
      <w:rFonts w:ascii="Calibri" w:eastAsia="Calibri" w:hAnsi="Calibri" w:cs="Calibri"/>
      <w:kern w:val="1"/>
      <w:sz w:val="19"/>
      <w:szCs w:val="20"/>
      <w:lang w:val="en-US" w:eastAsia="ar-SA"/>
    </w:rPr>
  </w:style>
  <w:style w:type="paragraph" w:customStyle="1" w:styleId="Tekstprzypisukocowego1">
    <w:name w:val="Tekst przypisu końcowego1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xt-justify">
    <w:name w:val="text-justify"/>
    <w:basedOn w:val="Normalny"/>
    <w:qFormat/>
    <w:rsid w:val="00EC2CE7"/>
    <w:pPr>
      <w:widowControl w:val="0"/>
      <w:suppressAutoHyphens/>
      <w:spacing w:before="100" w:after="100"/>
    </w:pPr>
    <w:rPr>
      <w:rFonts w:cs="Tahoma"/>
      <w:kern w:val="1"/>
      <w:lang w:val="en-US" w:eastAsia="ar-SA"/>
    </w:rPr>
  </w:style>
  <w:style w:type="paragraph" w:customStyle="1" w:styleId="Kolorowecieniowanieakcent11">
    <w:name w:val="Kolorowe cieniowanie — akcent 1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1">
    <w:name w:val="Tekst podstawowy 21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m5968006951817061090kolorowalistaakcent11">
    <w:name w:val="m5968006951817061090kolorowalistaakcent11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ox-b171701408-msonormal">
    <w:name w:val="ox-b171701408-msonormal"/>
    <w:basedOn w:val="Normalny"/>
    <w:rsid w:val="00EC2CE7"/>
    <w:pPr>
      <w:widowControl w:val="0"/>
      <w:suppressAutoHyphens/>
      <w:spacing w:before="100" w:after="100"/>
    </w:pPr>
    <w:rPr>
      <w:rFonts w:eastAsia="Calibri" w:cs="Tahoma"/>
      <w:kern w:val="1"/>
      <w:lang w:val="en-US" w:eastAsia="ar-SA"/>
    </w:rPr>
  </w:style>
  <w:style w:type="paragraph" w:customStyle="1" w:styleId="p1">
    <w:name w:val="p1"/>
    <w:basedOn w:val="Normalny"/>
    <w:rsid w:val="00EC2CE7"/>
    <w:pPr>
      <w:widowControl w:val="0"/>
      <w:suppressAutoHyphens/>
    </w:pPr>
    <w:rPr>
      <w:rFonts w:ascii="Helvetica" w:eastAsia="Calibri" w:hAnsi="Helvetica" w:cs="Helvetica"/>
      <w:kern w:val="1"/>
      <w:sz w:val="15"/>
      <w:szCs w:val="15"/>
      <w:lang w:val="en-US" w:eastAsia="ar-SA"/>
    </w:rPr>
  </w:style>
  <w:style w:type="paragraph" w:customStyle="1" w:styleId="p3">
    <w:name w:val="p3"/>
    <w:basedOn w:val="Normalny"/>
    <w:rsid w:val="00EC2CE7"/>
    <w:pPr>
      <w:widowControl w:val="0"/>
      <w:suppressAutoHyphens/>
      <w:jc w:val="both"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p2">
    <w:name w:val="p2"/>
    <w:basedOn w:val="Normalny"/>
    <w:rsid w:val="00EC2CE7"/>
    <w:pPr>
      <w:widowControl w:val="0"/>
      <w:suppressAutoHyphens/>
    </w:pPr>
    <w:rPr>
      <w:rFonts w:ascii="Helvetica Neue" w:eastAsia="Calibri" w:hAnsi="Helvetica Neue" w:cs="Helvetica Neue"/>
      <w:color w:val="454545"/>
      <w:kern w:val="1"/>
      <w:sz w:val="18"/>
      <w:szCs w:val="18"/>
      <w:lang w:val="en-US" w:eastAsia="ar-SA"/>
    </w:rPr>
  </w:style>
  <w:style w:type="paragraph" w:customStyle="1" w:styleId="ox-2f2e412c31-msolistparagraph">
    <w:name w:val="ox-2f2e412c31-msolistparagraph"/>
    <w:basedOn w:val="Normalny"/>
    <w:rsid w:val="00EC2CE7"/>
    <w:pPr>
      <w:widowControl w:val="0"/>
      <w:suppressAutoHyphens/>
      <w:spacing w:before="100" w:after="100"/>
    </w:pPr>
    <w:rPr>
      <w:rFonts w:cs="Calibri"/>
      <w:kern w:val="1"/>
      <w:lang w:val="en-US" w:eastAsia="ar-SA"/>
    </w:rPr>
  </w:style>
  <w:style w:type="paragraph" w:customStyle="1" w:styleId="Poprawka1">
    <w:name w:val="Poprawka1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1">
    <w:name w:val="Tekst podstawowy1"/>
    <w:basedOn w:val="Normalny"/>
    <w:rsid w:val="00EC2CE7"/>
    <w:pPr>
      <w:widowControl w:val="0"/>
      <w:suppressAutoHyphens/>
      <w:jc w:val="both"/>
    </w:pPr>
    <w:rPr>
      <w:rFonts w:ascii="Calibri" w:eastAsia="Calibri" w:hAnsi="Calibri" w:cs="Calibri"/>
      <w:kern w:val="1"/>
      <w:sz w:val="20"/>
      <w:szCs w:val="20"/>
      <w:lang w:val="en-US" w:eastAsia="ar-SA"/>
    </w:rPr>
  </w:style>
  <w:style w:type="paragraph" w:customStyle="1" w:styleId="Normalny1">
    <w:name w:val="Normalny1"/>
    <w:rsid w:val="00EC2CE7"/>
    <w:pPr>
      <w:widowControl w:val="0"/>
      <w:suppressAutoHyphens/>
      <w:spacing w:after="0" w:line="240" w:lineRule="auto"/>
    </w:pPr>
    <w:rPr>
      <w:rFonts w:ascii="Times New Roman" w:eastAsia="Lucida Sans Unicode" w:hAnsi="Times New Roman" w:cs="Arial"/>
      <w:sz w:val="24"/>
      <w:szCs w:val="24"/>
      <w:lang w:eastAsia="hi-IN" w:bidi="hi-IN"/>
    </w:rPr>
  </w:style>
  <w:style w:type="paragraph" w:customStyle="1" w:styleId="Kolorowecieniowanieakcent31">
    <w:name w:val="Kolorowe cieniowanie — akcent 31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HTML-wstpniesformatowany1">
    <w:name w:val="HTML - wstępnie sformatowany1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paragraph" w:customStyle="1" w:styleId="Zawartotabeli">
    <w:name w:val="Zawartość tabeli"/>
    <w:basedOn w:val="Normalny"/>
    <w:rsid w:val="00EC2CE7"/>
    <w:pPr>
      <w:widowControl w:val="0"/>
      <w:suppressLineNumbers/>
      <w:suppressAutoHyphens/>
    </w:pPr>
    <w:rPr>
      <w:rFonts w:cs="Tahoma"/>
      <w:kern w:val="1"/>
      <w:lang w:val="en-US" w:eastAsia="ar-SA"/>
    </w:rPr>
  </w:style>
  <w:style w:type="paragraph" w:customStyle="1" w:styleId="Nagwektabeli">
    <w:name w:val="Nagłówek tabeli"/>
    <w:basedOn w:val="Zawartotabeli"/>
    <w:rsid w:val="00EC2CE7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EC2CE7"/>
    <w:rPr>
      <w:rFonts w:ascii="Courier New" w:eastAsia="MS Mincho" w:hAnsi="Courier New"/>
      <w:sz w:val="20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komentarzaZnak1">
    <w:name w:val="Tekst komentarza Znak1"/>
    <w:basedOn w:val="Domylnaczcionkaakapitu"/>
    <w:uiPriority w:val="99"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TematkomentarzaZnak1">
    <w:name w:val="Temat komentarza Znak1"/>
    <w:basedOn w:val="TekstkomentarzaZnak1"/>
    <w:uiPriority w:val="99"/>
    <w:semiHidden/>
    <w:rsid w:val="00EC2CE7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EC2CE7"/>
    <w:rPr>
      <w:rFonts w:ascii="Tahoma" w:eastAsia="Times New Roman" w:hAnsi="Tahoma" w:cs="Times New Roman"/>
      <w:kern w:val="1"/>
      <w:sz w:val="16"/>
      <w:szCs w:val="16"/>
      <w:lang w:val="en-US" w:eastAsia="ar-SA"/>
    </w:rPr>
  </w:style>
  <w:style w:type="character" w:customStyle="1" w:styleId="Zakotwiczenieprzypisudolnego">
    <w:name w:val="Zakotwiczenie przypisu dolnego"/>
    <w:rsid w:val="00EC2CE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C2CE7"/>
    <w:pPr>
      <w:widowControl w:val="0"/>
      <w:suppressAutoHyphens/>
    </w:pPr>
    <w:rPr>
      <w:kern w:val="1"/>
      <w:sz w:val="20"/>
      <w:szCs w:val="20"/>
      <w:lang w:val="en-US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C2CE7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gmail-msolistparagraph">
    <w:name w:val="gmail-msolistparagraph"/>
    <w:basedOn w:val="Normalny"/>
    <w:rsid w:val="00EC2CE7"/>
    <w:pPr>
      <w:spacing w:before="100" w:beforeAutospacing="1" w:after="100" w:afterAutospacing="1"/>
    </w:pPr>
  </w:style>
  <w:style w:type="character" w:customStyle="1" w:styleId="gmail-msocommentreference">
    <w:name w:val="gmail-msocommentreference"/>
    <w:basedOn w:val="Domylnaczcionkaakapitu"/>
    <w:rsid w:val="00EC2CE7"/>
  </w:style>
  <w:style w:type="character" w:customStyle="1" w:styleId="Nierozpoznanawzmianka7">
    <w:name w:val="Nierozpoznana wzmianka7"/>
    <w:unhideWhenUsed/>
    <w:rsid w:val="00EC2CE7"/>
    <w:rPr>
      <w:color w:val="605E5C"/>
      <w:shd w:val="clear" w:color="auto" w:fill="E1DFDD"/>
    </w:rPr>
  </w:style>
  <w:style w:type="paragraph" w:customStyle="1" w:styleId="Standard">
    <w:name w:val="Standard"/>
    <w:qFormat/>
    <w:rsid w:val="00EC2CE7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C2CE7"/>
  </w:style>
  <w:style w:type="character" w:customStyle="1" w:styleId="UyteHipercze2">
    <w:name w:val="UżyteHiperłącze2"/>
    <w:rsid w:val="00EC2CE7"/>
    <w:rPr>
      <w:rFonts w:cs="Times New Roman"/>
      <w:color w:val="954F72"/>
      <w:u w:val="single"/>
    </w:rPr>
  </w:style>
  <w:style w:type="character" w:customStyle="1" w:styleId="Odwoaniedokomentarza2">
    <w:name w:val="Odwołanie do komentarza2"/>
    <w:rsid w:val="00EC2CE7"/>
    <w:rPr>
      <w:rFonts w:cs="Times New Roman"/>
      <w:sz w:val="16"/>
    </w:rPr>
  </w:style>
  <w:style w:type="character" w:customStyle="1" w:styleId="Odwoanieprzypisudolnego2">
    <w:name w:val="Odwołanie przypisu dolnego2"/>
    <w:rsid w:val="00EC2CE7"/>
    <w:rPr>
      <w:rFonts w:cs="Times New Roman"/>
      <w:vertAlign w:val="superscript"/>
    </w:rPr>
  </w:style>
  <w:style w:type="character" w:customStyle="1" w:styleId="Odwoanieprzypisukocowego2">
    <w:name w:val="Odwołanie przypisu końcowego2"/>
    <w:rsid w:val="00EC2CE7"/>
    <w:rPr>
      <w:rFonts w:cs="Times New Roman"/>
      <w:vertAlign w:val="superscript"/>
    </w:rPr>
  </w:style>
  <w:style w:type="paragraph" w:customStyle="1" w:styleId="Bezodstpw2">
    <w:name w:val="Bez odstępów2"/>
    <w:rsid w:val="00EC2CE7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NormalnyWeb2">
    <w:name w:val="Normalny (Web)2"/>
    <w:basedOn w:val="Normalny"/>
    <w:rsid w:val="00EC2CE7"/>
    <w:pPr>
      <w:widowControl w:val="0"/>
      <w:suppressAutoHyphens/>
    </w:pPr>
    <w:rPr>
      <w:rFonts w:eastAsia="Calibri" w:cs="Tahoma"/>
      <w:kern w:val="1"/>
      <w:lang w:val="en-US" w:eastAsia="ar-SA"/>
    </w:rPr>
  </w:style>
  <w:style w:type="paragraph" w:customStyle="1" w:styleId="Listanumerowana2">
    <w:name w:val="Lista numerowana2"/>
    <w:basedOn w:val="Normalny"/>
    <w:rsid w:val="00EC2CE7"/>
    <w:pPr>
      <w:widowControl w:val="0"/>
      <w:tabs>
        <w:tab w:val="num" w:pos="0"/>
        <w:tab w:val="left" w:pos="425"/>
      </w:tabs>
      <w:suppressAutoHyphens/>
      <w:spacing w:before="120" w:after="60" w:line="288" w:lineRule="auto"/>
      <w:ind w:left="425" w:hanging="425"/>
    </w:pPr>
    <w:rPr>
      <w:rFonts w:ascii="Times" w:hAnsi="Times" w:cs="Times"/>
      <w:b/>
      <w:kern w:val="1"/>
      <w:sz w:val="22"/>
      <w:szCs w:val="22"/>
      <w:lang w:val="en-US" w:eastAsia="ar-SA"/>
    </w:rPr>
  </w:style>
  <w:style w:type="paragraph" w:customStyle="1" w:styleId="Listanumerowana22">
    <w:name w:val="Lista numerowana 22"/>
    <w:basedOn w:val="Normalny"/>
    <w:rsid w:val="00EC2CE7"/>
    <w:pPr>
      <w:widowControl w:val="0"/>
      <w:tabs>
        <w:tab w:val="num" w:pos="0"/>
      </w:tabs>
      <w:suppressAutoHyphens/>
      <w:spacing w:line="288" w:lineRule="auto"/>
      <w:ind w:left="992" w:hanging="567"/>
      <w:jc w:val="both"/>
    </w:pPr>
    <w:rPr>
      <w:rFonts w:ascii="Times" w:hAnsi="Times" w:cs="Times"/>
      <w:kern w:val="1"/>
      <w:sz w:val="22"/>
      <w:lang w:val="en-US" w:eastAsia="ar-SA"/>
    </w:rPr>
  </w:style>
  <w:style w:type="paragraph" w:customStyle="1" w:styleId="Listanumerowana32">
    <w:name w:val="Lista numerowana 32"/>
    <w:basedOn w:val="Normalny"/>
    <w:rsid w:val="00EC2CE7"/>
    <w:pPr>
      <w:widowControl w:val="0"/>
      <w:tabs>
        <w:tab w:val="num" w:pos="0"/>
        <w:tab w:val="left" w:pos="1440"/>
      </w:tabs>
      <w:suppressAutoHyphens/>
      <w:spacing w:line="288" w:lineRule="auto"/>
      <w:ind w:left="1701" w:hanging="709"/>
      <w:jc w:val="both"/>
    </w:pPr>
    <w:rPr>
      <w:rFonts w:ascii="Times" w:hAnsi="Times" w:cs="Times"/>
      <w:kern w:val="1"/>
      <w:sz w:val="20"/>
      <w:szCs w:val="20"/>
      <w:lang w:val="en-US" w:eastAsia="ar-SA"/>
    </w:rPr>
  </w:style>
  <w:style w:type="paragraph" w:customStyle="1" w:styleId="Listanumerowana42">
    <w:name w:val="Lista numerowana 42"/>
    <w:basedOn w:val="Listanumerowana32"/>
    <w:rsid w:val="00EC2CE7"/>
    <w:pPr>
      <w:ind w:left="2552" w:hanging="851"/>
    </w:pPr>
  </w:style>
  <w:style w:type="paragraph" w:customStyle="1" w:styleId="Listanumerowana52">
    <w:name w:val="Lista numerowana 52"/>
    <w:basedOn w:val="Normalny"/>
    <w:rsid w:val="00EC2CE7"/>
    <w:pPr>
      <w:widowControl w:val="0"/>
      <w:tabs>
        <w:tab w:val="num" w:pos="0"/>
        <w:tab w:val="left" w:pos="2520"/>
      </w:tabs>
      <w:suppressAutoHyphens/>
      <w:spacing w:line="288" w:lineRule="auto"/>
      <w:ind w:left="3544" w:hanging="992"/>
      <w:jc w:val="both"/>
    </w:pPr>
    <w:rPr>
      <w:rFonts w:ascii="Times" w:hAnsi="Times" w:cs="Times"/>
      <w:bCs/>
      <w:kern w:val="1"/>
      <w:sz w:val="22"/>
      <w:szCs w:val="22"/>
      <w:lang w:val="en-US" w:eastAsia="ar-SA"/>
    </w:rPr>
  </w:style>
  <w:style w:type="paragraph" w:customStyle="1" w:styleId="Tekstdymka2">
    <w:name w:val="Tekst dymka2"/>
    <w:basedOn w:val="Normalny"/>
    <w:rsid w:val="00EC2CE7"/>
    <w:pPr>
      <w:widowControl w:val="0"/>
      <w:suppressAutoHyphens/>
    </w:pPr>
    <w:rPr>
      <w:rFonts w:ascii="Tahoma" w:eastAsia="Calibri" w:hAnsi="Tahoma" w:cs="Tahoma"/>
      <w:kern w:val="1"/>
      <w:sz w:val="16"/>
      <w:szCs w:val="20"/>
      <w:lang w:val="en-US" w:eastAsia="ar-SA"/>
    </w:rPr>
  </w:style>
  <w:style w:type="paragraph" w:customStyle="1" w:styleId="Tekstkomentarza2">
    <w:name w:val="Tekst komentarza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Tematkomentarza2">
    <w:name w:val="Temat komentarza2"/>
    <w:basedOn w:val="Tekstkomentarza2"/>
    <w:rsid w:val="00EC2CE7"/>
    <w:rPr>
      <w:b/>
    </w:rPr>
  </w:style>
  <w:style w:type="paragraph" w:customStyle="1" w:styleId="Tekstprzypisudolnego2">
    <w:name w:val="Tekst przypisu doln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Zwykytekst2">
    <w:name w:val="Zwykły tekst2"/>
    <w:basedOn w:val="Normalny"/>
    <w:rsid w:val="00EC2CE7"/>
    <w:pPr>
      <w:widowControl w:val="0"/>
      <w:suppressAutoHyphens/>
    </w:pPr>
    <w:rPr>
      <w:rFonts w:ascii="Courier New" w:eastAsia="MS Mincho" w:hAnsi="Courier New" w:cs="Courier New"/>
      <w:kern w:val="1"/>
      <w:sz w:val="20"/>
      <w:szCs w:val="20"/>
      <w:lang w:val="en-US" w:eastAsia="ar-SA"/>
    </w:rPr>
  </w:style>
  <w:style w:type="paragraph" w:customStyle="1" w:styleId="Tekstprzypisukocowego2">
    <w:name w:val="Tekst przypisu końcowego2"/>
    <w:basedOn w:val="Normalny"/>
    <w:rsid w:val="00EC2CE7"/>
    <w:pPr>
      <w:widowControl w:val="0"/>
      <w:suppressAutoHyphens/>
    </w:pPr>
    <w:rPr>
      <w:rFonts w:eastAsia="Calibri" w:cs="Tahoma"/>
      <w:kern w:val="1"/>
      <w:sz w:val="20"/>
      <w:szCs w:val="20"/>
      <w:lang w:val="en-US" w:eastAsia="ar-SA"/>
    </w:rPr>
  </w:style>
  <w:style w:type="paragraph" w:customStyle="1" w:styleId="Akapitzlist2">
    <w:name w:val="Akapit z listą2"/>
    <w:basedOn w:val="Normalny"/>
    <w:rsid w:val="00EC2CE7"/>
    <w:pPr>
      <w:widowControl w:val="0"/>
      <w:suppressAutoHyphens/>
      <w:spacing w:before="20" w:after="40" w:line="252" w:lineRule="auto"/>
      <w:ind w:left="720"/>
      <w:jc w:val="both"/>
    </w:pPr>
    <w:rPr>
      <w:rFonts w:ascii="Calibri" w:eastAsia="SimSun" w:hAnsi="Calibri" w:cs="Calibri"/>
      <w:kern w:val="1"/>
      <w:sz w:val="20"/>
      <w:szCs w:val="20"/>
      <w:lang w:val="en-US" w:eastAsia="ar-SA"/>
    </w:rPr>
  </w:style>
  <w:style w:type="paragraph" w:customStyle="1" w:styleId="Tekstpodstawowy22">
    <w:name w:val="Tekst podstawowy 22"/>
    <w:basedOn w:val="Normalny"/>
    <w:rsid w:val="00EC2CE7"/>
    <w:pPr>
      <w:widowControl w:val="0"/>
      <w:suppressAutoHyphens/>
      <w:spacing w:after="120" w:line="480" w:lineRule="auto"/>
    </w:pPr>
    <w:rPr>
      <w:rFonts w:eastAsia="Calibri" w:cs="Tahoma"/>
      <w:kern w:val="1"/>
      <w:lang w:val="en-US" w:eastAsia="ar-SA"/>
    </w:rPr>
  </w:style>
  <w:style w:type="paragraph" w:customStyle="1" w:styleId="Poprawka2">
    <w:name w:val="Poprawka2"/>
    <w:rsid w:val="00EC2C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TML-wstpniesformatowany2">
    <w:name w:val="HTML - wstępnie sformatowany2"/>
    <w:basedOn w:val="Normalny"/>
    <w:rsid w:val="00EC2CE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val="en-US"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EC2CE7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val="en-US"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C2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2"/>
      <w:szCs w:val="22"/>
      <w:lang w:eastAsia="en-US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EC2CE7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EC2CE7"/>
  </w:style>
  <w:style w:type="character" w:customStyle="1" w:styleId="x4k7w5x">
    <w:name w:val="x4k7w5x"/>
    <w:basedOn w:val="Domylnaczcionkaakapitu"/>
    <w:rsid w:val="00EC2CE7"/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EC2CE7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8724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8724E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1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9704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159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0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91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72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59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9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3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1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6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861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2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42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8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8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1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5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8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614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D9D9D9"/>
            <w:right w:val="none" w:sz="0" w:space="0" w:color="auto"/>
          </w:divBdr>
        </w:div>
        <w:div w:id="20330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3892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8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34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5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0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0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8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sia@goraswmalgorzat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DD1C-266D-4838-A5A2-C4D58F53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Barbara Czarnecka</cp:lastModifiedBy>
  <cp:revision>8</cp:revision>
  <cp:lastPrinted>2026-05-11T10:54:00Z</cp:lastPrinted>
  <dcterms:created xsi:type="dcterms:W3CDTF">2025-05-20T05:33:00Z</dcterms:created>
  <dcterms:modified xsi:type="dcterms:W3CDTF">2026-05-11T10:55:00Z</dcterms:modified>
</cp:coreProperties>
</file>